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606361" w14:textId="77777777" w:rsidR="00954CDA" w:rsidRPr="00125CA2" w:rsidRDefault="001C2103" w:rsidP="00901C36">
      <w:pPr>
        <w:suppressAutoHyphens/>
        <w:spacing w:after="0" w:line="240" w:lineRule="exact"/>
        <w:ind w:left="5670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 xml:space="preserve">Приложение № </w:t>
      </w:r>
      <w:r w:rsidR="003B19D3">
        <w:rPr>
          <w:rFonts w:ascii="Times New Roman" w:eastAsia="Arial Unicode MS" w:hAnsi="Times New Roman"/>
          <w:sz w:val="24"/>
          <w:szCs w:val="24"/>
          <w:lang w:eastAsia="ar-SA"/>
        </w:rPr>
        <w:t>3</w:t>
      </w:r>
    </w:p>
    <w:p w14:paraId="39D12BEC" w14:textId="77777777" w:rsidR="00954CDA" w:rsidRPr="00125CA2" w:rsidRDefault="00D90E29" w:rsidP="00901C36">
      <w:pPr>
        <w:suppressAutoHyphens/>
        <w:spacing w:after="0" w:line="240" w:lineRule="exact"/>
        <w:ind w:left="5670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 xml:space="preserve">к рабочей программе </w:t>
      </w:r>
      <w:r w:rsidR="00954CDA" w:rsidRPr="00125CA2">
        <w:rPr>
          <w:rFonts w:ascii="Times New Roman" w:eastAsia="Arial Unicode MS" w:hAnsi="Times New Roman"/>
          <w:sz w:val="24"/>
          <w:szCs w:val="24"/>
          <w:lang w:eastAsia="ar-SA"/>
        </w:rPr>
        <w:t>дисциплины «</w:t>
      </w:r>
      <w:r w:rsidR="00AE23FC">
        <w:rPr>
          <w:rFonts w:ascii="Times New Roman" w:hAnsi="Times New Roman"/>
          <w:color w:val="000000"/>
          <w:sz w:val="24"/>
          <w:szCs w:val="24"/>
          <w:lang w:bidi="ru-RU"/>
        </w:rPr>
        <w:t>Философия</w:t>
      </w:r>
      <w:r w:rsidR="00954CDA" w:rsidRPr="00125CA2">
        <w:rPr>
          <w:rFonts w:ascii="Times New Roman" w:eastAsia="Arial Unicode MS" w:hAnsi="Times New Roman"/>
          <w:sz w:val="24"/>
          <w:szCs w:val="24"/>
          <w:lang w:eastAsia="ar-SA"/>
        </w:rPr>
        <w:t>»</w:t>
      </w:r>
    </w:p>
    <w:p w14:paraId="288ED29B" w14:textId="77777777" w:rsidR="005B3236" w:rsidRPr="005B3236" w:rsidRDefault="005B3236" w:rsidP="005B3236">
      <w:pPr>
        <w:suppressAutoHyphens/>
        <w:spacing w:after="0" w:line="240" w:lineRule="exact"/>
        <w:ind w:left="5103"/>
        <w:rPr>
          <w:rFonts w:ascii="Times New Roman" w:eastAsia="Arial Unicode MS" w:hAnsi="Times New Roman" w:cs="Times New Roman"/>
          <w:color w:val="FF0000"/>
          <w:sz w:val="28"/>
          <w:szCs w:val="28"/>
          <w:lang w:eastAsia="ar-SA"/>
        </w:rPr>
      </w:pPr>
    </w:p>
    <w:p w14:paraId="0A323DEF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color w:val="FF0000"/>
          <w:sz w:val="32"/>
          <w:szCs w:val="32"/>
        </w:rPr>
      </w:pPr>
    </w:p>
    <w:p w14:paraId="447EA116" w14:textId="77777777" w:rsid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48F6A9B9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9DA0B27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CEAB50D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5330A46A" w14:textId="77777777" w:rsidR="00954CDA" w:rsidRPr="005B3236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0C20578B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4FCB2B97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40540D42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38D68CD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2FA79C9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2E1ECA7E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6E4B1FA2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53097E37" w14:textId="77777777" w:rsidR="005B3236" w:rsidRPr="005B3236" w:rsidRDefault="005B3236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5B3236">
        <w:rPr>
          <w:rFonts w:ascii="Times New Roman" w:eastAsia="Calibri" w:hAnsi="Times New Roman" w:cs="Times New Roman"/>
          <w:b/>
          <w:sz w:val="28"/>
          <w:szCs w:val="28"/>
        </w:rPr>
        <w:t xml:space="preserve">ФОНД ОЦЕНОЧНЫХ СРЕДСТВ </w:t>
      </w:r>
    </w:p>
    <w:p w14:paraId="2E3BE145" w14:textId="77777777" w:rsidR="005B3236" w:rsidRPr="005B3236" w:rsidRDefault="005B3236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5B3236">
        <w:rPr>
          <w:rFonts w:ascii="Times New Roman" w:eastAsia="Calibri" w:hAnsi="Times New Roman" w:cs="Times New Roman"/>
          <w:b/>
          <w:sz w:val="28"/>
          <w:szCs w:val="28"/>
        </w:rPr>
        <w:t>по дисциплине</w:t>
      </w:r>
    </w:p>
    <w:p w14:paraId="4A3DCD03" w14:textId="77777777" w:rsidR="005B3236" w:rsidRPr="00704DCA" w:rsidRDefault="00704DCA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704DCA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AE23FC">
        <w:rPr>
          <w:rFonts w:ascii="Times New Roman" w:hAnsi="Times New Roman"/>
          <w:b/>
          <w:sz w:val="28"/>
          <w:szCs w:val="28"/>
        </w:rPr>
        <w:t>ФИЛОСОФИЯ</w:t>
      </w:r>
      <w:r w:rsidRPr="00704DCA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14:paraId="3FEEC7BA" w14:textId="77777777" w:rsidR="005B3236" w:rsidRPr="005B3236" w:rsidRDefault="005B3236" w:rsidP="005B3236">
      <w:pPr>
        <w:spacing w:after="0" w:line="240" w:lineRule="exact"/>
        <w:jc w:val="center"/>
        <w:rPr>
          <w:rFonts w:ascii="Times New Roman" w:eastAsia="Calibri" w:hAnsi="Times New Roman" w:cs="Times New Roman"/>
          <w:b/>
          <w:bCs/>
          <w:kern w:val="36"/>
          <w:sz w:val="32"/>
          <w:szCs w:val="32"/>
          <w:lang w:bidi="ru-RU"/>
        </w:rPr>
      </w:pPr>
    </w:p>
    <w:p w14:paraId="46710A07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799A981D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3ACA8E1E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07BAD8DD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261E4019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718DC031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66131215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4A99A41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798F754B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F93BB9B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190D871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1CCC2432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5E954E08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0DF67C5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59CA265" w14:textId="77777777" w:rsidR="005B3236" w:rsidRPr="005B3236" w:rsidRDefault="005B3236" w:rsidP="00F4318B">
      <w:pPr>
        <w:suppressAutoHyphens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550ECE83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4155EEB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32E7235B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6844268F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19882740" w14:textId="77777777" w:rsid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175679ED" w14:textId="77777777" w:rsidR="00901C36" w:rsidRDefault="00901C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6B902AFF" w14:textId="77777777" w:rsidR="00901C36" w:rsidRPr="005B3236" w:rsidRDefault="00901C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14CE77CB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г.</w:t>
      </w:r>
      <w:r w:rsidR="00A929AF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</w:t>
      </w: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Санкт-Петербург</w:t>
      </w:r>
    </w:p>
    <w:p w14:paraId="4FD663AA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20</w:t>
      </w:r>
      <w:r w:rsidR="00674AAF">
        <w:rPr>
          <w:rFonts w:ascii="Times New Roman" w:eastAsia="Arial Unicode MS" w:hAnsi="Times New Roman" w:cs="Times New Roman"/>
          <w:sz w:val="28"/>
          <w:szCs w:val="28"/>
          <w:lang w:eastAsia="ar-SA"/>
        </w:rPr>
        <w:t>2</w:t>
      </w:r>
      <w:r w:rsidR="004E1828">
        <w:rPr>
          <w:rFonts w:ascii="Times New Roman" w:eastAsia="Arial Unicode MS" w:hAnsi="Times New Roman" w:cs="Times New Roman"/>
          <w:sz w:val="28"/>
          <w:szCs w:val="28"/>
          <w:lang w:eastAsia="ar-SA"/>
        </w:rPr>
        <w:t>1</w:t>
      </w: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г.</w:t>
      </w:r>
      <w:r w:rsidRPr="005B3236">
        <w:rPr>
          <w:rFonts w:ascii="Times New Roman" w:eastAsia="Calibri" w:hAnsi="Times New Roman" w:cs="Times New Roman"/>
          <w:sz w:val="28"/>
          <w:szCs w:val="28"/>
        </w:rPr>
        <w:br w:type="page"/>
      </w:r>
    </w:p>
    <w:p w14:paraId="6EBA3E15" w14:textId="77777777" w:rsidR="00946C78" w:rsidRDefault="005B3236" w:rsidP="005B32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3236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1"/>
        <w:gridCol w:w="7618"/>
        <w:gridCol w:w="1085"/>
      </w:tblGrid>
      <w:tr w:rsidR="00EC5534" w:rsidRPr="00EC5534" w14:paraId="0D6B8FC0" w14:textId="77777777" w:rsidTr="00C9290B">
        <w:tc>
          <w:tcPr>
            <w:tcW w:w="644" w:type="dxa"/>
            <w:shd w:val="clear" w:color="auto" w:fill="auto"/>
            <w:vAlign w:val="center"/>
          </w:tcPr>
          <w:p w14:paraId="79EC96D9" w14:textId="77777777" w:rsidR="00EC5534" w:rsidRPr="00EC5534" w:rsidRDefault="005B3236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 w:type="page"/>
            </w:r>
            <w:r w:rsidR="00EC5534"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827" w:type="dxa"/>
            <w:shd w:val="clear" w:color="auto" w:fill="auto"/>
            <w:vAlign w:val="center"/>
          </w:tcPr>
          <w:p w14:paraId="04640057" w14:textId="77777777" w:rsidR="00EC5534" w:rsidRPr="00EC5534" w:rsidRDefault="00EC5534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разделов</w:t>
            </w:r>
          </w:p>
        </w:tc>
        <w:tc>
          <w:tcPr>
            <w:tcW w:w="1099" w:type="dxa"/>
            <w:shd w:val="clear" w:color="auto" w:fill="auto"/>
          </w:tcPr>
          <w:p w14:paraId="0B6DC6AD" w14:textId="77777777" w:rsidR="00EC5534" w:rsidRPr="00EC5534" w:rsidRDefault="00EC5534" w:rsidP="00625B8A">
            <w:pPr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Стр.</w:t>
            </w:r>
          </w:p>
        </w:tc>
      </w:tr>
      <w:tr w:rsidR="00EC5534" w:rsidRPr="00EC5534" w14:paraId="1536E179" w14:textId="77777777" w:rsidTr="00C9290B">
        <w:trPr>
          <w:trHeight w:val="277"/>
        </w:trPr>
        <w:tc>
          <w:tcPr>
            <w:tcW w:w="644" w:type="dxa"/>
            <w:shd w:val="clear" w:color="auto" w:fill="auto"/>
          </w:tcPr>
          <w:p w14:paraId="7276755D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7827" w:type="dxa"/>
            <w:shd w:val="clear" w:color="auto" w:fill="auto"/>
          </w:tcPr>
          <w:p w14:paraId="45816EF7" w14:textId="77777777" w:rsidR="00EC5534" w:rsidRPr="00EC5534" w:rsidRDefault="00EC5534" w:rsidP="00EC5534">
            <w:pPr>
              <w:tabs>
                <w:tab w:val="left" w:pos="0"/>
              </w:tabs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омпетенции, формируемые при изучении дисциплины </w:t>
            </w:r>
          </w:p>
        </w:tc>
        <w:tc>
          <w:tcPr>
            <w:tcW w:w="1099" w:type="dxa"/>
            <w:shd w:val="clear" w:color="auto" w:fill="auto"/>
          </w:tcPr>
          <w:p w14:paraId="118ACF14" w14:textId="77777777" w:rsidR="00EC5534" w:rsidRPr="00954CDA" w:rsidRDefault="00D95CB3" w:rsidP="00625B8A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954CDA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EC5534" w14:paraId="75855CC8" w14:textId="77777777" w:rsidTr="00C9290B">
        <w:tc>
          <w:tcPr>
            <w:tcW w:w="644" w:type="dxa"/>
            <w:shd w:val="clear" w:color="auto" w:fill="auto"/>
          </w:tcPr>
          <w:p w14:paraId="7574A310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7827" w:type="dxa"/>
            <w:shd w:val="clear" w:color="auto" w:fill="auto"/>
          </w:tcPr>
          <w:p w14:paraId="16A0A14A" w14:textId="77777777" w:rsidR="00EC5534" w:rsidRPr="00EC5534" w:rsidRDefault="00901C36" w:rsidP="00EC5534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Индикаторы достижения компетенций</w:t>
            </w:r>
            <w:r w:rsidR="00EC5534"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средства оценивания результато</w:t>
            </w:r>
            <w:r w:rsidR="00EC5534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обучения</w:t>
            </w:r>
          </w:p>
        </w:tc>
        <w:tc>
          <w:tcPr>
            <w:tcW w:w="1099" w:type="dxa"/>
            <w:shd w:val="clear" w:color="auto" w:fill="auto"/>
          </w:tcPr>
          <w:p w14:paraId="2B584CC1" w14:textId="77777777" w:rsidR="00EC5534" w:rsidRPr="00954CDA" w:rsidRDefault="00D95CB3" w:rsidP="00625B8A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954CDA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EC5534" w14:paraId="7A0ED054" w14:textId="77777777" w:rsidTr="00C9290B">
        <w:tc>
          <w:tcPr>
            <w:tcW w:w="644" w:type="dxa"/>
            <w:shd w:val="clear" w:color="auto" w:fill="auto"/>
          </w:tcPr>
          <w:p w14:paraId="1845483D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7827" w:type="dxa"/>
            <w:shd w:val="clear" w:color="auto" w:fill="auto"/>
          </w:tcPr>
          <w:p w14:paraId="34F10F12" w14:textId="77777777" w:rsidR="00EC5534" w:rsidRPr="00EC5534" w:rsidRDefault="00EC5534" w:rsidP="00EC5534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>иповые оценочные средства для проведения текущего контр</w:t>
            </w:r>
            <w:r w:rsidR="00901C36">
              <w:rPr>
                <w:rFonts w:ascii="Times New Roman" w:eastAsia="Calibri" w:hAnsi="Times New Roman" w:cs="Times New Roman"/>
                <w:sz w:val="24"/>
                <w:szCs w:val="24"/>
              </w:rPr>
              <w:t>оля успеваемости</w:t>
            </w:r>
          </w:p>
        </w:tc>
        <w:tc>
          <w:tcPr>
            <w:tcW w:w="1099" w:type="dxa"/>
            <w:shd w:val="clear" w:color="auto" w:fill="auto"/>
          </w:tcPr>
          <w:p w14:paraId="1EDC073F" w14:textId="77777777" w:rsidR="00EC5534" w:rsidRPr="00954CDA" w:rsidRDefault="00D90E29" w:rsidP="00625B8A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EC5534" w14:paraId="41FEE2C3" w14:textId="77777777" w:rsidTr="00C9290B">
        <w:trPr>
          <w:trHeight w:val="105"/>
        </w:trPr>
        <w:tc>
          <w:tcPr>
            <w:tcW w:w="644" w:type="dxa"/>
            <w:shd w:val="clear" w:color="auto" w:fill="auto"/>
          </w:tcPr>
          <w:p w14:paraId="255B1B8E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27" w:type="dxa"/>
            <w:shd w:val="clear" w:color="auto" w:fill="auto"/>
          </w:tcPr>
          <w:p w14:paraId="333CE5F0" w14:textId="77777777" w:rsidR="00EC5534" w:rsidRPr="00EC5534" w:rsidRDefault="00EC5534" w:rsidP="00EC5534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>иповые оценочные средства для промежут</w:t>
            </w:r>
            <w:r w:rsidR="00901C36">
              <w:rPr>
                <w:rFonts w:ascii="Times New Roman" w:eastAsia="Calibri" w:hAnsi="Times New Roman" w:cs="Times New Roman"/>
                <w:sz w:val="24"/>
                <w:szCs w:val="24"/>
              </w:rPr>
              <w:t>очной аттестации</w:t>
            </w:r>
          </w:p>
        </w:tc>
        <w:tc>
          <w:tcPr>
            <w:tcW w:w="1099" w:type="dxa"/>
            <w:shd w:val="clear" w:color="auto" w:fill="auto"/>
          </w:tcPr>
          <w:p w14:paraId="424DE960" w14:textId="2F380B5D" w:rsidR="00EC5534" w:rsidRPr="00954CDA" w:rsidRDefault="00176AE2" w:rsidP="00B32C13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22</w:t>
            </w:r>
          </w:p>
        </w:tc>
      </w:tr>
      <w:tr w:rsidR="00C9290B" w:rsidRPr="00EC5534" w14:paraId="2566FD45" w14:textId="77777777" w:rsidTr="00C9290B">
        <w:trPr>
          <w:trHeight w:val="387"/>
        </w:trPr>
        <w:tc>
          <w:tcPr>
            <w:tcW w:w="644" w:type="dxa"/>
            <w:shd w:val="clear" w:color="auto" w:fill="auto"/>
          </w:tcPr>
          <w:p w14:paraId="6A4E3957" w14:textId="77777777" w:rsidR="00C9290B" w:rsidRPr="00EC5534" w:rsidRDefault="00C9290B" w:rsidP="00C9290B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27" w:type="dxa"/>
            <w:shd w:val="clear" w:color="auto" w:fill="auto"/>
          </w:tcPr>
          <w:p w14:paraId="55FAAB07" w14:textId="77777777" w:rsidR="00C9290B" w:rsidRPr="00EC5534" w:rsidRDefault="00C9290B" w:rsidP="00C9290B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290B">
              <w:rPr>
                <w:rFonts w:ascii="Times New Roman" w:eastAsia="Calibri" w:hAnsi="Times New Roman" w:cs="Times New Roman"/>
                <w:sz w:val="24"/>
                <w:szCs w:val="24"/>
              </w:rPr>
              <w:t>Критерии, показатели и шкалы оценивания результатов освоения дисциплины</w:t>
            </w:r>
          </w:p>
        </w:tc>
        <w:tc>
          <w:tcPr>
            <w:tcW w:w="1099" w:type="dxa"/>
            <w:shd w:val="clear" w:color="auto" w:fill="auto"/>
          </w:tcPr>
          <w:p w14:paraId="0C7FFF04" w14:textId="1F0789C6" w:rsidR="00C9290B" w:rsidRPr="00954CDA" w:rsidRDefault="00176AE2" w:rsidP="00C9290B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24</w:t>
            </w:r>
          </w:p>
        </w:tc>
      </w:tr>
      <w:tr w:rsidR="00C9290B" w:rsidRPr="00EC5534" w14:paraId="747F918D" w14:textId="77777777" w:rsidTr="00C9290B">
        <w:trPr>
          <w:trHeight w:val="295"/>
        </w:trPr>
        <w:tc>
          <w:tcPr>
            <w:tcW w:w="644" w:type="dxa"/>
            <w:shd w:val="clear" w:color="auto" w:fill="auto"/>
          </w:tcPr>
          <w:p w14:paraId="7B0EF81C" w14:textId="77777777" w:rsidR="00C9290B" w:rsidRPr="00EC5534" w:rsidRDefault="00C9290B" w:rsidP="00C9290B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27" w:type="dxa"/>
            <w:shd w:val="clear" w:color="auto" w:fill="auto"/>
          </w:tcPr>
          <w:p w14:paraId="08514548" w14:textId="77777777" w:rsidR="00C9290B" w:rsidRPr="00C9290B" w:rsidRDefault="00C9290B" w:rsidP="00C9290B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290B">
              <w:rPr>
                <w:rFonts w:ascii="Times New Roman" w:eastAsia="Calibri" w:hAnsi="Times New Roman" w:cs="Times New Roman"/>
                <w:sz w:val="24"/>
                <w:szCs w:val="24"/>
              </w:rPr>
              <w:t>Методические материалы, определяющие процедуры оценивания компетенций</w:t>
            </w:r>
          </w:p>
        </w:tc>
        <w:tc>
          <w:tcPr>
            <w:tcW w:w="1099" w:type="dxa"/>
            <w:shd w:val="clear" w:color="auto" w:fill="auto"/>
          </w:tcPr>
          <w:p w14:paraId="30DB9F6B" w14:textId="71D49C02" w:rsidR="00C9290B" w:rsidRPr="00954CDA" w:rsidRDefault="00C9290B" w:rsidP="00176AE2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2</w:t>
            </w:r>
            <w:r w:rsidR="00176AE2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7</w:t>
            </w:r>
          </w:p>
        </w:tc>
      </w:tr>
    </w:tbl>
    <w:p w14:paraId="5CFFCB94" w14:textId="77777777" w:rsidR="005B3236" w:rsidRPr="00EC5534" w:rsidRDefault="005B3236" w:rsidP="00EC55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C31C242" w14:textId="77777777" w:rsidR="00EC5534" w:rsidRDefault="00EC5534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14:paraId="7BF6417A" w14:textId="77777777" w:rsidR="005B3236" w:rsidRPr="00ED4B7E" w:rsidRDefault="00ED4B7E" w:rsidP="005B323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D4B7E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КОМПЕТЕНЦИИ, ФОРМИРУЕМЫЕ ПРИ ИЗУЧЕНИИ ДИСЦИПЛИНЫ </w:t>
      </w:r>
    </w:p>
    <w:p w14:paraId="313AEDEA" w14:textId="77777777" w:rsidR="005B3236" w:rsidRDefault="005B3236" w:rsidP="005B323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CC608F1" w14:textId="77777777" w:rsidR="005B3236" w:rsidRDefault="00625B8A" w:rsidP="00ED4B7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90E29">
        <w:rPr>
          <w:rFonts w:ascii="Times New Roman" w:eastAsia="Calibri" w:hAnsi="Times New Roman" w:cs="Times New Roman"/>
          <w:b/>
          <w:sz w:val="28"/>
          <w:szCs w:val="28"/>
        </w:rPr>
        <w:t>Общепрофессиональные компетенции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(ОПК</w:t>
      </w:r>
      <w:r w:rsidR="00E8763A" w:rsidRPr="00E8763A">
        <w:rPr>
          <w:rFonts w:ascii="Times New Roman" w:eastAsia="Calibri" w:hAnsi="Times New Roman" w:cs="Times New Roman"/>
          <w:b/>
          <w:sz w:val="28"/>
          <w:szCs w:val="28"/>
        </w:rPr>
        <w:t>)</w:t>
      </w:r>
      <w:r w:rsidR="005B3236" w:rsidRPr="005B3236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14:paraId="1451E4B6" w14:textId="77777777" w:rsidR="007D6797" w:rsidRDefault="007D6797" w:rsidP="007D6797">
      <w:pPr>
        <w:tabs>
          <w:tab w:val="left" w:pos="0"/>
        </w:tabs>
        <w:spacing w:after="0" w:line="12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8357"/>
      </w:tblGrid>
      <w:tr w:rsidR="007D6797" w14:paraId="6BE2F6F3" w14:textId="77777777" w:rsidTr="007D6797">
        <w:tc>
          <w:tcPr>
            <w:tcW w:w="988" w:type="dxa"/>
          </w:tcPr>
          <w:p w14:paraId="24BFE7D2" w14:textId="77777777" w:rsidR="007D6797" w:rsidRPr="007D6797" w:rsidRDefault="00AE23FC" w:rsidP="00AE23FC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ОП</w:t>
            </w:r>
            <w:r w:rsidR="00674A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К-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357" w:type="dxa"/>
          </w:tcPr>
          <w:p w14:paraId="712D24A0" w14:textId="77777777" w:rsidR="007D6797" w:rsidRPr="00674AAF" w:rsidRDefault="00AE23FC" w:rsidP="007D6797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23FC">
              <w:rPr>
                <w:rFonts w:ascii="Times New Roman" w:eastAsia="Calibri" w:hAnsi="Times New Roman" w:cs="Times New Roman"/>
                <w:sz w:val="28"/>
                <w:szCs w:val="28"/>
              </w:rPr>
              <w:t>способен анализировать мировоззренческие, социальные и личностно-значимые проблемы в целях формирования ценностных, этических основ профессионально-служебной деятельности</w:t>
            </w:r>
          </w:p>
        </w:tc>
      </w:tr>
    </w:tbl>
    <w:p w14:paraId="7D28A69C" w14:textId="77777777" w:rsidR="00704DCA" w:rsidRPr="005B3236" w:rsidRDefault="00704DCA" w:rsidP="007D679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B8CA2E3" w14:textId="77777777" w:rsidR="007D6797" w:rsidRPr="00ED4B7E" w:rsidRDefault="00625B8A" w:rsidP="004D48CB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ИНДИКАТОРЫ ДОСТИЖЕНИЯ КОМПЕТЕНЦИЙ</w:t>
      </w:r>
      <w:r w:rsidR="00ED4B7E"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 И СРЕДСТВА ОЦЕНИВАНИЯ РЕЗУЛЬТАТОВ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ОБУЧЕНИЯ</w:t>
      </w:r>
    </w:p>
    <w:p w14:paraId="7D51ADCF" w14:textId="77777777" w:rsidR="004D48CB" w:rsidRDefault="004D48CB" w:rsidP="004D48CB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2410"/>
        <w:gridCol w:w="2977"/>
        <w:gridCol w:w="3827"/>
      </w:tblGrid>
      <w:tr w:rsidR="00A929AF" w14:paraId="0E8A3481" w14:textId="77777777" w:rsidTr="00A929AF">
        <w:tc>
          <w:tcPr>
            <w:tcW w:w="2410" w:type="dxa"/>
            <w:vAlign w:val="center"/>
          </w:tcPr>
          <w:p w14:paraId="4185EC1D" w14:textId="77777777" w:rsidR="00A929AF" w:rsidRPr="004D48CB" w:rsidRDefault="00A929AF" w:rsidP="00625B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48CB">
              <w:rPr>
                <w:rFonts w:ascii="Times New Roman" w:hAnsi="Times New Roman" w:cs="Times New Roman"/>
                <w:b/>
                <w:sz w:val="20"/>
                <w:szCs w:val="20"/>
              </w:rPr>
              <w:t>Ко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ды и наименование формируе</w:t>
            </w:r>
            <w:r w:rsidRPr="004D48CB">
              <w:rPr>
                <w:rFonts w:ascii="Times New Roman" w:hAnsi="Times New Roman" w:cs="Times New Roman"/>
                <w:b/>
                <w:sz w:val="20"/>
                <w:szCs w:val="20"/>
              </w:rPr>
              <w:t>мых компетенций</w:t>
            </w:r>
          </w:p>
        </w:tc>
        <w:tc>
          <w:tcPr>
            <w:tcW w:w="2977" w:type="dxa"/>
            <w:vAlign w:val="center"/>
          </w:tcPr>
          <w:p w14:paraId="49BFEF93" w14:textId="77777777" w:rsidR="00A929AF" w:rsidRPr="004D48CB" w:rsidRDefault="00A929AF" w:rsidP="00625B8A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Индикаторы достижения </w:t>
            </w:r>
            <w:r w:rsidRPr="004D48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компетенций</w:t>
            </w:r>
          </w:p>
        </w:tc>
        <w:tc>
          <w:tcPr>
            <w:tcW w:w="3827" w:type="dxa"/>
            <w:vAlign w:val="center"/>
          </w:tcPr>
          <w:p w14:paraId="6356A87A" w14:textId="77777777" w:rsidR="00A929AF" w:rsidRPr="004D48CB" w:rsidRDefault="00A929AF" w:rsidP="00625B8A">
            <w:pPr>
              <w:jc w:val="center"/>
              <w:rPr>
                <w:sz w:val="24"/>
                <w:szCs w:val="24"/>
              </w:rPr>
            </w:pPr>
            <w:r w:rsidRPr="004D48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A929AF" w14:paraId="33896B7C" w14:textId="77777777" w:rsidTr="00A929AF">
        <w:tc>
          <w:tcPr>
            <w:tcW w:w="2410" w:type="dxa"/>
            <w:vMerge w:val="restart"/>
          </w:tcPr>
          <w:p w14:paraId="670CE6B8" w14:textId="77777777" w:rsidR="00A929AF" w:rsidRDefault="00A929AF" w:rsidP="00E8763A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ОПК-2</w:t>
            </w:r>
            <w:r w:rsidRPr="00E8763A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Способен </w:t>
            </w:r>
            <w:r w:rsidRPr="00AE23FC">
              <w:rPr>
                <w:rFonts w:ascii="Times New Roman" w:eastAsia="Calibri" w:hAnsi="Times New Roman" w:cs="Times New Roman"/>
                <w:sz w:val="24"/>
                <w:szCs w:val="28"/>
              </w:rPr>
              <w:t>анализировать мировоззренческие, социальные и личностно-значимые проблемы в целях формирования ценностных, этических основ профессионально-служебной деятельности</w:t>
            </w:r>
          </w:p>
        </w:tc>
        <w:tc>
          <w:tcPr>
            <w:tcW w:w="2977" w:type="dxa"/>
          </w:tcPr>
          <w:p w14:paraId="74FC00F9" w14:textId="77777777" w:rsidR="00A929AF" w:rsidRPr="00EE2CD4" w:rsidRDefault="00A929AF" w:rsidP="00D66A7E">
            <w:pPr>
              <w:pStyle w:val="a3"/>
              <w:ind w:left="142" w:hanging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E2C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</w:p>
          <w:p w14:paraId="02BE5263" w14:textId="77777777" w:rsidR="00A929AF" w:rsidRPr="00EE2CD4" w:rsidRDefault="00A929AF" w:rsidP="00B32C13">
            <w:pPr>
              <w:tabs>
                <w:tab w:val="left" w:pos="390"/>
              </w:tabs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E2CD4">
              <w:rPr>
                <w:rFonts w:ascii="Times New Roman" w:hAnsi="Times New Roman" w:cs="Times New Roman"/>
                <w:sz w:val="24"/>
                <w:szCs w:val="24"/>
              </w:rPr>
              <w:t>предметную область гуманитарных и социальных наук, их роль в формировании ценностных, этических основ профессионально-служебной деятельности</w:t>
            </w:r>
          </w:p>
        </w:tc>
        <w:tc>
          <w:tcPr>
            <w:tcW w:w="3827" w:type="dxa"/>
            <w:shd w:val="clear" w:color="auto" w:fill="auto"/>
          </w:tcPr>
          <w:p w14:paraId="5A6B523E" w14:textId="77777777" w:rsidR="00A929AF" w:rsidRPr="00EE2CD4" w:rsidRDefault="00A929AF" w:rsidP="00C9290B">
            <w:pPr>
              <w:pStyle w:val="a3"/>
              <w:spacing w:line="240" w:lineRule="exact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2C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закрытого типа</w:t>
            </w:r>
            <w:r w:rsidRPr="00EE2CD4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14:paraId="623EE9CB" w14:textId="77777777" w:rsidR="00A929AF" w:rsidRPr="00EE2CD4" w:rsidRDefault="00A929AF" w:rsidP="00C9290B">
            <w:pPr>
              <w:spacing w:line="240" w:lineRule="exact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EE2CD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на выбор одного правильного варианта ответа;</w:t>
            </w:r>
          </w:p>
          <w:p w14:paraId="229BF65A" w14:textId="77777777" w:rsidR="00A929AF" w:rsidRPr="00EE2CD4" w:rsidRDefault="00A929AF" w:rsidP="00EE2CD4">
            <w:pP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EE2CD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на выбор нескольких вариантов ответов.</w:t>
            </w:r>
          </w:p>
          <w:p w14:paraId="544699DC" w14:textId="77777777" w:rsidR="00A929AF" w:rsidRPr="00EE2CD4" w:rsidRDefault="00A929AF" w:rsidP="00C9290B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</w:rPr>
            </w:pPr>
            <w:r w:rsidRPr="00EE2CD4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Задания открытого типа</w:t>
            </w:r>
            <w:r w:rsidRPr="00EE2CD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 на дополнение к контексту / ввод правильного ответа</w:t>
            </w:r>
          </w:p>
        </w:tc>
      </w:tr>
      <w:tr w:rsidR="00A929AF" w14:paraId="6926CB04" w14:textId="77777777" w:rsidTr="00A929AF">
        <w:tc>
          <w:tcPr>
            <w:tcW w:w="2410" w:type="dxa"/>
            <w:vMerge/>
          </w:tcPr>
          <w:p w14:paraId="39ED305D" w14:textId="77777777" w:rsidR="00A929AF" w:rsidRDefault="00A929AF" w:rsidP="004D48CB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5B654217" w14:textId="77777777" w:rsidR="00A929AF" w:rsidRPr="00EE2CD4" w:rsidRDefault="00A929AF" w:rsidP="00D66A7E">
            <w:pPr>
              <w:pStyle w:val="a3"/>
              <w:ind w:left="142" w:hanging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E2C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</w:p>
          <w:p w14:paraId="56A5522F" w14:textId="77777777" w:rsidR="00A929AF" w:rsidRPr="00EE2CD4" w:rsidRDefault="00A929AF" w:rsidP="00B32C13">
            <w:pPr>
              <w:widowControl w:val="0"/>
              <w:tabs>
                <w:tab w:val="left" w:pos="283"/>
              </w:tabs>
              <w:suppressAutoHyphens/>
              <w:autoSpaceDE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E2CD4">
              <w:rPr>
                <w:rFonts w:ascii="Times New Roman" w:hAnsi="Times New Roman" w:cs="Times New Roman"/>
                <w:sz w:val="24"/>
                <w:szCs w:val="24"/>
              </w:rPr>
              <w:t>анализировать мировоззренческие, социальные и личностно-значимые проблемы в целях формирования ценностных, этических основ профессионально-служебной деятельности</w:t>
            </w:r>
          </w:p>
        </w:tc>
        <w:tc>
          <w:tcPr>
            <w:tcW w:w="3827" w:type="dxa"/>
            <w:shd w:val="clear" w:color="auto" w:fill="auto"/>
          </w:tcPr>
          <w:p w14:paraId="1F4EA925" w14:textId="77777777" w:rsidR="00A929AF" w:rsidRPr="00EE2CD4" w:rsidRDefault="00A929AF" w:rsidP="00EE2CD4">
            <w:pPr>
              <w:ind w:left="2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E2CD4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Задания закрытого типа</w:t>
            </w:r>
            <w:r w:rsidRPr="00EE2CD4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 на установление соответствий</w:t>
            </w:r>
          </w:p>
          <w:p w14:paraId="27BBC2A4" w14:textId="77777777" w:rsidR="00A929AF" w:rsidRPr="00EE2CD4" w:rsidRDefault="00A929AF" w:rsidP="00EE2CD4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929AF" w14:paraId="5385173B" w14:textId="77777777" w:rsidTr="00A929AF">
        <w:tc>
          <w:tcPr>
            <w:tcW w:w="2410" w:type="dxa"/>
            <w:vMerge/>
          </w:tcPr>
          <w:p w14:paraId="10475690" w14:textId="77777777" w:rsidR="00A929AF" w:rsidRDefault="00A929AF" w:rsidP="004D48CB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 w14:paraId="1BD07A54" w14:textId="77777777" w:rsidR="00A929AF" w:rsidRPr="00EE2CD4" w:rsidRDefault="00A929AF" w:rsidP="00D66A7E">
            <w:pPr>
              <w:pStyle w:val="a3"/>
              <w:ind w:left="142" w:hanging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E2C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Владеть:</w:t>
            </w:r>
          </w:p>
          <w:p w14:paraId="27F19BD8" w14:textId="77777777" w:rsidR="00A929AF" w:rsidRPr="00EE2CD4" w:rsidRDefault="00A929AF" w:rsidP="00B32C13">
            <w:pPr>
              <w:tabs>
                <w:tab w:val="left" w:pos="2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E2CD4">
              <w:rPr>
                <w:rFonts w:ascii="Times New Roman" w:hAnsi="Times New Roman" w:cs="Times New Roman"/>
                <w:sz w:val="24"/>
                <w:szCs w:val="24"/>
              </w:rPr>
              <w:t>навыками формирования ценностных, этических основ профессионально-служебной деятельности</w:t>
            </w:r>
          </w:p>
          <w:p w14:paraId="7AF47133" w14:textId="77777777" w:rsidR="00EE2CD4" w:rsidRPr="00EE2CD4" w:rsidRDefault="00EE2CD4" w:rsidP="00EE2CD4">
            <w:pPr>
              <w:tabs>
                <w:tab w:val="left" w:pos="283"/>
              </w:tabs>
              <w:spacing w:line="12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14:paraId="0EA7B987" w14:textId="77777777" w:rsidR="00A929AF" w:rsidRPr="00EE2CD4" w:rsidRDefault="00A929AF" w:rsidP="00C52F50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E2C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открытого типа</w:t>
            </w:r>
            <w:r w:rsidRPr="00EE2C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развернутым ответом</w:t>
            </w:r>
          </w:p>
        </w:tc>
      </w:tr>
    </w:tbl>
    <w:p w14:paraId="33D90C33" w14:textId="77777777" w:rsidR="00E55F11" w:rsidRPr="00E24DA8" w:rsidRDefault="00E55F11" w:rsidP="00E24DA8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14:paraId="28B5CB3C" w14:textId="77777777" w:rsidR="00F86C38" w:rsidRPr="00124ADF" w:rsidRDefault="00ED4B7E" w:rsidP="00F86C38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r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ТИПОВЫЕ ОЦЕНОЧНЫЕ СРЕДСТВА ДЛЯ ПРОВЕДЕНИЯ </w:t>
      </w:r>
      <w:r w:rsidRPr="00124ADF">
        <w:rPr>
          <w:rFonts w:ascii="Times New Roman" w:eastAsia="Calibri" w:hAnsi="Times New Roman" w:cs="Times New Roman"/>
          <w:b/>
          <w:sz w:val="24"/>
          <w:szCs w:val="24"/>
        </w:rPr>
        <w:t>ТЕКУЩЕГО КОНТРОЛЯ УСПЕВАЕМОСТИ</w:t>
      </w:r>
    </w:p>
    <w:p w14:paraId="614273F1" w14:textId="77777777" w:rsidR="00124ADF" w:rsidRPr="00124ADF" w:rsidRDefault="00124ADF" w:rsidP="00124ADF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4ADF">
        <w:rPr>
          <w:rFonts w:ascii="Times New Roman" w:eastAsia="Calibri" w:hAnsi="Times New Roman" w:cs="Times New Roman"/>
          <w:sz w:val="28"/>
          <w:szCs w:val="28"/>
        </w:rPr>
        <w:t>Структура оценочных материалов для проведения текущего контроля успеваемости по дисциплине представлена в таблице.</w:t>
      </w:r>
    </w:p>
    <w:p w14:paraId="4D66D8C4" w14:textId="77777777" w:rsidR="00124ADF" w:rsidRPr="00124ADF" w:rsidRDefault="00124ADF" w:rsidP="00124AD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  <w:sectPr w:rsidR="00124ADF" w:rsidRPr="00124ADF" w:rsidSect="00EA1D5E">
          <w:headerReference w:type="default" r:id="rId8"/>
          <w:head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7D96A679" w14:textId="77777777" w:rsidR="00124ADF" w:rsidRDefault="00124ADF" w:rsidP="00756742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756742"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СТРУКТУРА ОЦЕНОЧНЫХ МАТЕРИАЛОВ ПО ДИСЦИПЛИНЕ </w:t>
      </w:r>
      <w:r w:rsidR="00756742" w:rsidRPr="00756742">
        <w:rPr>
          <w:rFonts w:ascii="Times New Roman" w:hAnsi="Times New Roman" w:cs="Times New Roman"/>
          <w:color w:val="auto"/>
          <w:sz w:val="24"/>
          <w:szCs w:val="24"/>
        </w:rPr>
        <w:t>«ФИЛОСОФИЯ»</w:t>
      </w:r>
    </w:p>
    <w:p w14:paraId="177D76E8" w14:textId="77777777" w:rsidR="00756742" w:rsidRPr="00756742" w:rsidRDefault="00756742" w:rsidP="00756742">
      <w:pPr>
        <w:spacing w:after="0" w:line="120" w:lineRule="auto"/>
      </w:pPr>
    </w:p>
    <w:tbl>
      <w:tblPr>
        <w:tblStyle w:val="23"/>
        <w:tblW w:w="14709" w:type="dxa"/>
        <w:tblLayout w:type="fixed"/>
        <w:tblLook w:val="04A0" w:firstRow="1" w:lastRow="0" w:firstColumn="1" w:lastColumn="0" w:noHBand="0" w:noVBand="1"/>
      </w:tblPr>
      <w:tblGrid>
        <w:gridCol w:w="560"/>
        <w:gridCol w:w="3688"/>
        <w:gridCol w:w="992"/>
        <w:gridCol w:w="851"/>
        <w:gridCol w:w="850"/>
        <w:gridCol w:w="1560"/>
        <w:gridCol w:w="3968"/>
        <w:gridCol w:w="2240"/>
      </w:tblGrid>
      <w:tr w:rsidR="00756742" w:rsidRPr="00CC2BC0" w14:paraId="61331D0E" w14:textId="77777777" w:rsidTr="00005BA7">
        <w:trPr>
          <w:trHeight w:val="189"/>
        </w:trPr>
        <w:tc>
          <w:tcPr>
            <w:tcW w:w="560" w:type="dxa"/>
            <w:vMerge w:val="restart"/>
          </w:tcPr>
          <w:p w14:paraId="43475B01" w14:textId="77777777" w:rsidR="00756742" w:rsidRPr="00CC2BC0" w:rsidRDefault="00756742" w:rsidP="00310F1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2BC0">
              <w:rPr>
                <w:rFonts w:ascii="Times New Roman" w:hAnsi="Times New Roman" w:cs="Times New Roman"/>
                <w:b/>
              </w:rPr>
              <w:t>№</w:t>
            </w:r>
          </w:p>
          <w:p w14:paraId="237AFC19" w14:textId="77777777" w:rsidR="00756742" w:rsidRPr="00CC2BC0" w:rsidRDefault="00756742" w:rsidP="00310F1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2BC0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3688" w:type="dxa"/>
            <w:vMerge w:val="restart"/>
          </w:tcPr>
          <w:p w14:paraId="4026108A" w14:textId="77777777" w:rsidR="00756742" w:rsidRPr="00CC2BC0" w:rsidRDefault="00756742" w:rsidP="00310F1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2BC0">
              <w:rPr>
                <w:rFonts w:ascii="Times New Roman" w:hAnsi="Times New Roman" w:cs="Times New Roman"/>
                <w:b/>
              </w:rPr>
              <w:t>Тема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14:paraId="0F556696" w14:textId="77777777" w:rsidR="00756742" w:rsidRPr="00CC2BC0" w:rsidRDefault="00756742" w:rsidP="00310F14">
            <w:pPr>
              <w:ind w:left="113" w:right="113"/>
              <w:jc w:val="right"/>
              <w:rPr>
                <w:rFonts w:ascii="Times New Roman" w:hAnsi="Times New Roman" w:cs="Times New Roman"/>
                <w:b/>
              </w:rPr>
            </w:pPr>
            <w:r w:rsidRPr="00CC2BC0">
              <w:rPr>
                <w:rFonts w:ascii="Times New Roman" w:hAnsi="Times New Roman" w:cs="Times New Roman"/>
                <w:b/>
              </w:rPr>
              <w:t>Компетенции</w:t>
            </w:r>
          </w:p>
        </w:tc>
        <w:tc>
          <w:tcPr>
            <w:tcW w:w="9469" w:type="dxa"/>
            <w:gridSpan w:val="5"/>
          </w:tcPr>
          <w:p w14:paraId="5A4D43E9" w14:textId="77777777" w:rsidR="00756742" w:rsidRPr="00756742" w:rsidRDefault="00756742" w:rsidP="00310F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6742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обучения</w:t>
            </w:r>
          </w:p>
        </w:tc>
      </w:tr>
      <w:tr w:rsidR="00124ADF" w:rsidRPr="00CC2BC0" w14:paraId="5381D10F" w14:textId="77777777" w:rsidTr="00005BA7">
        <w:tc>
          <w:tcPr>
            <w:tcW w:w="560" w:type="dxa"/>
            <w:vMerge/>
          </w:tcPr>
          <w:p w14:paraId="00EE9302" w14:textId="77777777" w:rsidR="00124ADF" w:rsidRPr="00CC2BC0" w:rsidRDefault="00124ADF" w:rsidP="00310F1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88" w:type="dxa"/>
            <w:vMerge/>
          </w:tcPr>
          <w:p w14:paraId="5B8A5CF0" w14:textId="77777777" w:rsidR="00124ADF" w:rsidRPr="00CC2BC0" w:rsidRDefault="00124ADF" w:rsidP="00310F1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Merge/>
          </w:tcPr>
          <w:p w14:paraId="661C3947" w14:textId="77777777" w:rsidR="00124ADF" w:rsidRPr="00CC2BC0" w:rsidRDefault="00124ADF" w:rsidP="00310F1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gridSpan w:val="3"/>
          </w:tcPr>
          <w:p w14:paraId="63CE5925" w14:textId="77777777" w:rsidR="00124ADF" w:rsidRPr="003F29EE" w:rsidRDefault="00124ADF" w:rsidP="00310F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29EE">
              <w:rPr>
                <w:rFonts w:ascii="Times New Roman" w:hAnsi="Times New Roman" w:cs="Times New Roman"/>
                <w:b/>
                <w:sz w:val="20"/>
                <w:szCs w:val="20"/>
              </w:rPr>
              <w:t>знать</w:t>
            </w:r>
          </w:p>
        </w:tc>
        <w:tc>
          <w:tcPr>
            <w:tcW w:w="3968" w:type="dxa"/>
          </w:tcPr>
          <w:p w14:paraId="7E3EC00C" w14:textId="77777777" w:rsidR="00124ADF" w:rsidRPr="003F29EE" w:rsidRDefault="00124ADF" w:rsidP="00310F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29EE">
              <w:rPr>
                <w:rFonts w:ascii="Times New Roman" w:hAnsi="Times New Roman" w:cs="Times New Roman"/>
                <w:b/>
                <w:sz w:val="20"/>
                <w:szCs w:val="20"/>
              </w:rPr>
              <w:t>уметь</w:t>
            </w:r>
          </w:p>
        </w:tc>
        <w:tc>
          <w:tcPr>
            <w:tcW w:w="2240" w:type="dxa"/>
          </w:tcPr>
          <w:p w14:paraId="485A83DF" w14:textId="77777777" w:rsidR="00124ADF" w:rsidRPr="003F29EE" w:rsidRDefault="00124ADF" w:rsidP="00310F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29EE">
              <w:rPr>
                <w:rFonts w:ascii="Times New Roman" w:hAnsi="Times New Roman" w:cs="Times New Roman"/>
                <w:b/>
                <w:sz w:val="20"/>
                <w:szCs w:val="20"/>
              </w:rPr>
              <w:t>владеть</w:t>
            </w:r>
          </w:p>
        </w:tc>
      </w:tr>
      <w:tr w:rsidR="00124ADF" w:rsidRPr="00CC2BC0" w14:paraId="16764E2C" w14:textId="77777777" w:rsidTr="00005BA7">
        <w:trPr>
          <w:trHeight w:val="269"/>
        </w:trPr>
        <w:tc>
          <w:tcPr>
            <w:tcW w:w="560" w:type="dxa"/>
            <w:vMerge/>
          </w:tcPr>
          <w:p w14:paraId="363E1E7E" w14:textId="77777777" w:rsidR="00124ADF" w:rsidRPr="00CC2BC0" w:rsidRDefault="00124ADF" w:rsidP="00310F1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88" w:type="dxa"/>
            <w:vMerge/>
          </w:tcPr>
          <w:p w14:paraId="08248CC9" w14:textId="77777777" w:rsidR="00124ADF" w:rsidRPr="00CC2BC0" w:rsidRDefault="00124ADF" w:rsidP="00310F1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Merge/>
          </w:tcPr>
          <w:p w14:paraId="7D39B9A8" w14:textId="77777777" w:rsidR="00124ADF" w:rsidRPr="00CC2BC0" w:rsidRDefault="00124ADF" w:rsidP="00310F1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gridSpan w:val="3"/>
          </w:tcPr>
          <w:p w14:paraId="2A945C8A" w14:textId="77777777" w:rsidR="00756742" w:rsidRDefault="00124ADF" w:rsidP="00400308">
            <w:pPr>
              <w:pStyle w:val="a3"/>
              <w:numPr>
                <w:ilvl w:val="0"/>
                <w:numId w:val="27"/>
              </w:numPr>
              <w:ind w:left="175" w:hanging="175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56742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основных </w:t>
            </w:r>
            <w:r w:rsidRPr="0075674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философских понятий и категорий,</w:t>
            </w:r>
            <w:r w:rsidR="00756742" w:rsidRPr="0075674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75674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содержание основных философских концепций относительно фундаментальных философских проблем, </w:t>
            </w:r>
          </w:p>
          <w:p w14:paraId="18AEF360" w14:textId="77777777" w:rsidR="00756742" w:rsidRDefault="00124ADF" w:rsidP="00400308">
            <w:pPr>
              <w:pStyle w:val="a3"/>
              <w:numPr>
                <w:ilvl w:val="0"/>
                <w:numId w:val="27"/>
              </w:numPr>
              <w:ind w:left="175" w:hanging="175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5674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различные философские точки зрения и дискуссии по проблемам общественного развития в рамках научного мировоззрения,</w:t>
            </w:r>
            <w:r w:rsidR="0075674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75674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закономерности развития природы, общества и мышления,</w:t>
            </w:r>
          </w:p>
          <w:p w14:paraId="0ABB6A2B" w14:textId="77777777" w:rsidR="00124ADF" w:rsidRPr="00756742" w:rsidRDefault="00124ADF" w:rsidP="00400308">
            <w:pPr>
              <w:pStyle w:val="a3"/>
              <w:numPr>
                <w:ilvl w:val="0"/>
                <w:numId w:val="27"/>
              </w:numPr>
              <w:ind w:left="175" w:hanging="175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5674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алгоритмы поиска доступных источников</w:t>
            </w:r>
          </w:p>
        </w:tc>
        <w:tc>
          <w:tcPr>
            <w:tcW w:w="3968" w:type="dxa"/>
          </w:tcPr>
          <w:p w14:paraId="52E4A140" w14:textId="77777777" w:rsidR="00756742" w:rsidRPr="00756742" w:rsidRDefault="00124ADF" w:rsidP="00400308">
            <w:pPr>
              <w:pStyle w:val="a3"/>
              <w:numPr>
                <w:ilvl w:val="0"/>
                <w:numId w:val="27"/>
              </w:numPr>
              <w:ind w:left="180" w:hanging="180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75674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применять понятийно-категориальный аппарат, основные законы гуманитарных и социальных наук в профессиональной деятельности;</w:t>
            </w:r>
          </w:p>
          <w:p w14:paraId="280B05D8" w14:textId="77777777" w:rsidR="00756742" w:rsidRPr="00756742" w:rsidRDefault="00124ADF" w:rsidP="00400308">
            <w:pPr>
              <w:pStyle w:val="a3"/>
              <w:numPr>
                <w:ilvl w:val="0"/>
                <w:numId w:val="27"/>
              </w:numPr>
              <w:ind w:left="180" w:hanging="180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75674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применять методы и средства познания для интеллектуального развития, повышения культурного уровня, профессиональной компетентности;</w:t>
            </w:r>
          </w:p>
          <w:p w14:paraId="49EBF108" w14:textId="77777777" w:rsidR="00756742" w:rsidRPr="00756742" w:rsidRDefault="00124ADF" w:rsidP="00400308">
            <w:pPr>
              <w:pStyle w:val="a3"/>
              <w:numPr>
                <w:ilvl w:val="0"/>
                <w:numId w:val="27"/>
              </w:numPr>
              <w:ind w:left="180" w:hanging="180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75674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анализировать процессы и явления, происходящие в обществе;</w:t>
            </w:r>
          </w:p>
          <w:p w14:paraId="7B8A9745" w14:textId="77777777" w:rsidR="00756742" w:rsidRPr="00756742" w:rsidRDefault="00124ADF" w:rsidP="00400308">
            <w:pPr>
              <w:pStyle w:val="a3"/>
              <w:numPr>
                <w:ilvl w:val="0"/>
                <w:numId w:val="27"/>
              </w:numPr>
              <w:ind w:left="180" w:hanging="180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75674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интерпретировать философские тексты (первоисточники и комментирующую литературу), а также излагать свою интерпретацию как письменно, так и в устной форме;</w:t>
            </w:r>
          </w:p>
          <w:p w14:paraId="0EDA2A54" w14:textId="77777777" w:rsidR="00756742" w:rsidRPr="00756742" w:rsidRDefault="00124ADF" w:rsidP="00400308">
            <w:pPr>
              <w:pStyle w:val="a3"/>
              <w:numPr>
                <w:ilvl w:val="0"/>
                <w:numId w:val="27"/>
              </w:numPr>
              <w:ind w:left="180" w:hanging="180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75674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грамотно выражать и аргументировать свою точку зрения (устно и письменно) при заимствовании и интерпретации тех </w:t>
            </w:r>
            <w:proofErr w:type="spellStart"/>
            <w:r w:rsidRPr="0075674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илииных</w:t>
            </w:r>
            <w:proofErr w:type="spellEnd"/>
            <w:r w:rsidRPr="0075674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из усвоенных идей и понятий,</w:t>
            </w:r>
          </w:p>
          <w:p w14:paraId="6296A085" w14:textId="77777777" w:rsidR="00124ADF" w:rsidRPr="00756742" w:rsidRDefault="00124ADF" w:rsidP="00400308">
            <w:pPr>
              <w:pStyle w:val="a3"/>
              <w:numPr>
                <w:ilvl w:val="0"/>
                <w:numId w:val="27"/>
              </w:numPr>
              <w:ind w:left="180" w:hanging="180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75674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прослеживать взаимосвязи между</w:t>
            </w:r>
            <w:r w:rsidRPr="00756742">
              <w:rPr>
                <w:rFonts w:ascii="Times New Roman" w:hAnsi="Times New Roman" w:cs="Times New Roman"/>
                <w:sz w:val="18"/>
                <w:szCs w:val="18"/>
              </w:rPr>
              <w:t xml:space="preserve"> различными традициями и течениями</w:t>
            </w:r>
          </w:p>
        </w:tc>
        <w:tc>
          <w:tcPr>
            <w:tcW w:w="2240" w:type="dxa"/>
          </w:tcPr>
          <w:p w14:paraId="4798FD83" w14:textId="77777777" w:rsidR="00756742" w:rsidRPr="00756742" w:rsidRDefault="00124ADF" w:rsidP="00400308">
            <w:pPr>
              <w:pStyle w:val="a3"/>
              <w:numPr>
                <w:ilvl w:val="0"/>
                <w:numId w:val="27"/>
              </w:numPr>
              <w:ind w:left="184" w:hanging="184"/>
              <w:rPr>
                <w:rFonts w:ascii="Times New Roman" w:hAnsi="Times New Roman" w:cs="Times New Roman"/>
                <w:sz w:val="18"/>
                <w:szCs w:val="18"/>
              </w:rPr>
            </w:pPr>
            <w:r w:rsidRPr="00756742">
              <w:rPr>
                <w:rFonts w:ascii="Times New Roman" w:hAnsi="Times New Roman" w:cs="Times New Roman"/>
                <w:sz w:val="18"/>
                <w:szCs w:val="18"/>
              </w:rPr>
              <w:t>навыками философского мышления для выработки системного, целостно</w:t>
            </w:r>
            <w:r w:rsidR="00756742" w:rsidRPr="00756742">
              <w:rPr>
                <w:rFonts w:ascii="Times New Roman" w:hAnsi="Times New Roman" w:cs="Times New Roman"/>
                <w:sz w:val="18"/>
                <w:szCs w:val="18"/>
              </w:rPr>
              <w:t>го взгляда на проблемы общества</w:t>
            </w:r>
            <w:r w:rsidRPr="00756742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14:paraId="53425358" w14:textId="77777777" w:rsidR="00756742" w:rsidRPr="00756742" w:rsidRDefault="00124ADF" w:rsidP="00400308">
            <w:pPr>
              <w:pStyle w:val="a3"/>
              <w:numPr>
                <w:ilvl w:val="0"/>
                <w:numId w:val="27"/>
              </w:numPr>
              <w:ind w:left="184" w:hanging="184"/>
              <w:rPr>
                <w:rFonts w:ascii="Times New Roman" w:hAnsi="Times New Roman" w:cs="Times New Roman"/>
                <w:sz w:val="18"/>
                <w:szCs w:val="18"/>
              </w:rPr>
            </w:pPr>
            <w:r w:rsidRPr="00756742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аргументированным изложением точек зрения, их доказательности   </w:t>
            </w:r>
            <w:r w:rsidRPr="00756742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br/>
              <w:t>в рамках научного мировоззрения,</w:t>
            </w:r>
          </w:p>
          <w:p w14:paraId="32843F1F" w14:textId="77777777" w:rsidR="00124ADF" w:rsidRPr="00756742" w:rsidRDefault="00124ADF" w:rsidP="00400308">
            <w:pPr>
              <w:pStyle w:val="a3"/>
              <w:numPr>
                <w:ilvl w:val="0"/>
                <w:numId w:val="27"/>
              </w:numPr>
              <w:ind w:left="184" w:hanging="184"/>
              <w:rPr>
                <w:rFonts w:ascii="Times New Roman" w:hAnsi="Times New Roman" w:cs="Times New Roman"/>
                <w:sz w:val="18"/>
                <w:szCs w:val="18"/>
              </w:rPr>
            </w:pPr>
            <w:r w:rsidRPr="00756742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навыками уважительного отношения </w:t>
            </w:r>
            <w:r w:rsidRPr="00756742">
              <w:rPr>
                <w:rFonts w:ascii="Times New Roman" w:hAnsi="Times New Roman" w:cs="Times New Roman"/>
                <w:sz w:val="18"/>
                <w:szCs w:val="18"/>
              </w:rPr>
              <w:t xml:space="preserve">к историческому наследию и культурным традициям различных </w:t>
            </w:r>
            <w:r w:rsidR="00756742" w:rsidRPr="00756742">
              <w:rPr>
                <w:rFonts w:ascii="Times New Roman" w:hAnsi="Times New Roman" w:cs="Times New Roman"/>
                <w:sz w:val="18"/>
                <w:szCs w:val="18"/>
              </w:rPr>
              <w:t>национальных и социальных групп</w:t>
            </w:r>
          </w:p>
        </w:tc>
      </w:tr>
      <w:tr w:rsidR="00124ADF" w:rsidRPr="00CC2BC0" w14:paraId="59CC5B34" w14:textId="77777777" w:rsidTr="00005BA7">
        <w:trPr>
          <w:trHeight w:val="455"/>
        </w:trPr>
        <w:tc>
          <w:tcPr>
            <w:tcW w:w="560" w:type="dxa"/>
            <w:vMerge/>
          </w:tcPr>
          <w:p w14:paraId="53A1B384" w14:textId="77777777" w:rsidR="00124ADF" w:rsidRPr="00CC2BC0" w:rsidRDefault="00124ADF" w:rsidP="00310F1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88" w:type="dxa"/>
            <w:vMerge/>
          </w:tcPr>
          <w:p w14:paraId="7D70BE5E" w14:textId="77777777" w:rsidR="00124ADF" w:rsidRPr="00CC2BC0" w:rsidRDefault="00124ADF" w:rsidP="00310F1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Merge/>
          </w:tcPr>
          <w:p w14:paraId="6944202B" w14:textId="77777777" w:rsidR="00124ADF" w:rsidRPr="00CC2BC0" w:rsidRDefault="00124ADF" w:rsidP="00310F1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gridSpan w:val="2"/>
          </w:tcPr>
          <w:p w14:paraId="759313EB" w14:textId="77777777" w:rsidR="00124ADF" w:rsidRDefault="00124ADF" w:rsidP="00310F1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67B8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задания </w:t>
            </w:r>
          </w:p>
          <w:p w14:paraId="267019B4" w14:textId="77777777" w:rsidR="00124ADF" w:rsidRPr="00C67B8A" w:rsidRDefault="00124ADF" w:rsidP="00310F1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67B8A">
              <w:rPr>
                <w:rFonts w:ascii="Times New Roman" w:hAnsi="Times New Roman" w:cs="Times New Roman"/>
                <w:b/>
                <w:sz w:val="18"/>
                <w:szCs w:val="18"/>
              </w:rPr>
              <w:t>закрытого типа</w:t>
            </w:r>
          </w:p>
        </w:tc>
        <w:tc>
          <w:tcPr>
            <w:tcW w:w="1560" w:type="dxa"/>
          </w:tcPr>
          <w:p w14:paraId="3596E7A2" w14:textId="77777777" w:rsidR="00124ADF" w:rsidRPr="00C67B8A" w:rsidRDefault="00124ADF" w:rsidP="00310F1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67B8A">
              <w:rPr>
                <w:rFonts w:ascii="Times New Roman" w:hAnsi="Times New Roman" w:cs="Times New Roman"/>
                <w:b/>
                <w:sz w:val="18"/>
                <w:szCs w:val="18"/>
              </w:rPr>
              <w:t>задания открытого типа</w:t>
            </w:r>
          </w:p>
        </w:tc>
        <w:tc>
          <w:tcPr>
            <w:tcW w:w="3968" w:type="dxa"/>
          </w:tcPr>
          <w:p w14:paraId="7940F223" w14:textId="77777777" w:rsidR="00124ADF" w:rsidRPr="00C67B8A" w:rsidRDefault="00124ADF" w:rsidP="00310F1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67B8A">
              <w:rPr>
                <w:rFonts w:ascii="Times New Roman" w:hAnsi="Times New Roman" w:cs="Times New Roman"/>
                <w:b/>
                <w:sz w:val="18"/>
                <w:szCs w:val="18"/>
              </w:rPr>
              <w:t>задания закрытого типа</w:t>
            </w:r>
          </w:p>
        </w:tc>
        <w:tc>
          <w:tcPr>
            <w:tcW w:w="2240" w:type="dxa"/>
          </w:tcPr>
          <w:p w14:paraId="4B962313" w14:textId="77777777" w:rsidR="00124ADF" w:rsidRPr="00C67B8A" w:rsidRDefault="00124ADF" w:rsidP="00310F1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67B8A">
              <w:rPr>
                <w:rFonts w:ascii="Times New Roman" w:hAnsi="Times New Roman" w:cs="Times New Roman"/>
                <w:b/>
                <w:sz w:val="18"/>
                <w:szCs w:val="18"/>
              </w:rPr>
              <w:t>задания открытого типа</w:t>
            </w:r>
          </w:p>
        </w:tc>
      </w:tr>
      <w:tr w:rsidR="00756742" w:rsidRPr="00CC2BC0" w14:paraId="5CE6AE0D" w14:textId="77777777" w:rsidTr="00005BA7">
        <w:trPr>
          <w:trHeight w:val="455"/>
        </w:trPr>
        <w:tc>
          <w:tcPr>
            <w:tcW w:w="560" w:type="dxa"/>
            <w:vMerge/>
          </w:tcPr>
          <w:p w14:paraId="0FD3C8CA" w14:textId="77777777" w:rsidR="00756742" w:rsidRPr="00CC2BC0" w:rsidRDefault="00756742" w:rsidP="00310F1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88" w:type="dxa"/>
            <w:vMerge/>
          </w:tcPr>
          <w:p w14:paraId="4ACA9A44" w14:textId="77777777" w:rsidR="00756742" w:rsidRPr="00CC2BC0" w:rsidRDefault="00756742" w:rsidP="00310F1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Merge/>
          </w:tcPr>
          <w:p w14:paraId="598CF4F9" w14:textId="77777777" w:rsidR="00756742" w:rsidRPr="00CC2BC0" w:rsidRDefault="00756742" w:rsidP="00310F1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469" w:type="dxa"/>
            <w:gridSpan w:val="5"/>
          </w:tcPr>
          <w:p w14:paraId="0F9EDF3C" w14:textId="77777777" w:rsidR="00756742" w:rsidRPr="00756742" w:rsidRDefault="00756742" w:rsidP="007567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6742">
              <w:rPr>
                <w:rFonts w:ascii="Times New Roman" w:hAnsi="Times New Roman" w:cs="Times New Roman"/>
                <w:b/>
                <w:sz w:val="24"/>
                <w:szCs w:val="24"/>
              </w:rPr>
              <w:t>Номера заданий</w:t>
            </w:r>
          </w:p>
        </w:tc>
      </w:tr>
      <w:tr w:rsidR="00124ADF" w:rsidRPr="00CC2BC0" w14:paraId="41C59649" w14:textId="77777777" w:rsidTr="00005BA7">
        <w:trPr>
          <w:cantSplit/>
          <w:trHeight w:val="3005"/>
        </w:trPr>
        <w:tc>
          <w:tcPr>
            <w:tcW w:w="560" w:type="dxa"/>
            <w:vMerge/>
          </w:tcPr>
          <w:p w14:paraId="18B01DD7" w14:textId="77777777" w:rsidR="00124ADF" w:rsidRPr="00CC2BC0" w:rsidRDefault="00124ADF" w:rsidP="00310F1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88" w:type="dxa"/>
            <w:vMerge/>
          </w:tcPr>
          <w:p w14:paraId="377570E9" w14:textId="77777777" w:rsidR="00124ADF" w:rsidRPr="00CC2BC0" w:rsidRDefault="00124ADF" w:rsidP="00310F1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Merge/>
          </w:tcPr>
          <w:p w14:paraId="2F797024" w14:textId="77777777" w:rsidR="00124ADF" w:rsidRPr="00CC2BC0" w:rsidRDefault="00124ADF" w:rsidP="00310F1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extDirection w:val="btLr"/>
            <w:vAlign w:val="center"/>
          </w:tcPr>
          <w:p w14:paraId="60CFD238" w14:textId="77777777" w:rsidR="00124ADF" w:rsidRPr="00756742" w:rsidRDefault="00124ADF" w:rsidP="00310F14">
            <w:pPr>
              <w:ind w:left="57"/>
              <w:rPr>
                <w:rFonts w:ascii="Times New Roman" w:hAnsi="Times New Roman" w:cs="Times New Roman"/>
                <w:b/>
              </w:rPr>
            </w:pPr>
            <w:r w:rsidRPr="00756742">
              <w:rPr>
                <w:rFonts w:ascii="Times New Roman" w:eastAsia="+mn-ea" w:hAnsi="Times New Roman" w:cs="Times New Roman"/>
                <w:color w:val="000000"/>
              </w:rPr>
              <w:t>Задания на выбор одного варианта ответа</w:t>
            </w:r>
          </w:p>
        </w:tc>
        <w:tc>
          <w:tcPr>
            <w:tcW w:w="850" w:type="dxa"/>
            <w:textDirection w:val="btLr"/>
            <w:vAlign w:val="center"/>
          </w:tcPr>
          <w:p w14:paraId="1FC09094" w14:textId="77777777" w:rsidR="00124ADF" w:rsidRPr="00756742" w:rsidRDefault="00124ADF" w:rsidP="00310F14">
            <w:pPr>
              <w:ind w:left="57"/>
              <w:rPr>
                <w:rFonts w:ascii="Times New Roman" w:hAnsi="Times New Roman" w:cs="Times New Roman"/>
                <w:b/>
              </w:rPr>
            </w:pPr>
            <w:r w:rsidRPr="00756742">
              <w:rPr>
                <w:rFonts w:ascii="Times New Roman" w:eastAsia="+mn-ea" w:hAnsi="Times New Roman" w:cs="Times New Roman"/>
                <w:color w:val="000000"/>
              </w:rPr>
              <w:t>Задания на выбор нескольких вариантов ответов</w:t>
            </w:r>
          </w:p>
        </w:tc>
        <w:tc>
          <w:tcPr>
            <w:tcW w:w="1560" w:type="dxa"/>
            <w:textDirection w:val="btLr"/>
            <w:vAlign w:val="center"/>
          </w:tcPr>
          <w:p w14:paraId="39773643" w14:textId="77777777" w:rsidR="00756742" w:rsidRDefault="00124ADF" w:rsidP="00310F14">
            <w:pPr>
              <w:spacing w:line="204" w:lineRule="auto"/>
              <w:ind w:left="57"/>
              <w:rPr>
                <w:rFonts w:ascii="Times New Roman" w:eastAsia="+mn-ea" w:hAnsi="Times New Roman" w:cs="Times New Roman"/>
                <w:color w:val="000000"/>
              </w:rPr>
            </w:pPr>
            <w:r w:rsidRPr="00756742">
              <w:rPr>
                <w:rFonts w:ascii="Times New Roman" w:eastAsia="+mn-ea" w:hAnsi="Times New Roman" w:cs="Times New Roman"/>
                <w:color w:val="000000"/>
              </w:rPr>
              <w:t xml:space="preserve">Дополнение к контексту / </w:t>
            </w:r>
          </w:p>
          <w:p w14:paraId="2D698088" w14:textId="77777777" w:rsidR="00124ADF" w:rsidRPr="00756742" w:rsidRDefault="00124ADF" w:rsidP="00310F14">
            <w:pPr>
              <w:spacing w:line="204" w:lineRule="auto"/>
              <w:ind w:left="57"/>
              <w:rPr>
                <w:rFonts w:ascii="Times New Roman" w:hAnsi="Times New Roman" w:cs="Times New Roman"/>
              </w:rPr>
            </w:pPr>
            <w:r w:rsidRPr="00756742">
              <w:rPr>
                <w:rFonts w:ascii="Times New Roman" w:eastAsia="+mn-ea" w:hAnsi="Times New Roman" w:cs="Times New Roman"/>
                <w:color w:val="000000"/>
              </w:rPr>
              <w:t>ввод правильного ответа</w:t>
            </w:r>
          </w:p>
        </w:tc>
        <w:tc>
          <w:tcPr>
            <w:tcW w:w="3968" w:type="dxa"/>
          </w:tcPr>
          <w:p w14:paraId="4374B33A" w14:textId="77777777" w:rsidR="00124ADF" w:rsidRPr="00CC2BC0" w:rsidRDefault="00124ADF" w:rsidP="00310F14">
            <w:pPr>
              <w:spacing w:line="204" w:lineRule="auto"/>
              <w:ind w:lef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BC0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на установление соответствий</w:t>
            </w:r>
          </w:p>
          <w:p w14:paraId="6F0C9F65" w14:textId="77777777" w:rsidR="00124ADF" w:rsidRPr="00CC2BC0" w:rsidRDefault="00124ADF" w:rsidP="00310F1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40" w:type="dxa"/>
          </w:tcPr>
          <w:p w14:paraId="524BD209" w14:textId="77777777" w:rsidR="00124ADF" w:rsidRPr="00CC2BC0" w:rsidRDefault="00124ADF" w:rsidP="00310F14">
            <w:pPr>
              <w:spacing w:line="192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C2BC0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Свободное изложение проблемного вопроса</w:t>
            </w:r>
          </w:p>
        </w:tc>
      </w:tr>
      <w:tr w:rsidR="00124ADF" w:rsidRPr="00B17FB0" w14:paraId="7DCBD4F9" w14:textId="77777777" w:rsidTr="00005BA7">
        <w:trPr>
          <w:cantSplit/>
          <w:trHeight w:val="473"/>
        </w:trPr>
        <w:tc>
          <w:tcPr>
            <w:tcW w:w="560" w:type="dxa"/>
          </w:tcPr>
          <w:p w14:paraId="54234164" w14:textId="77777777" w:rsidR="00124ADF" w:rsidRPr="00C67B8A" w:rsidRDefault="00124ADF" w:rsidP="00C01674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</w:tcPr>
          <w:p w14:paraId="67906F1E" w14:textId="77777777" w:rsidR="00124ADF" w:rsidRPr="00B17FB0" w:rsidRDefault="00124ADF" w:rsidP="00310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FB0">
              <w:rPr>
                <w:rFonts w:ascii="Times New Roman" w:hAnsi="Times New Roman" w:cs="Times New Roman"/>
                <w:sz w:val="24"/>
                <w:szCs w:val="24"/>
              </w:rPr>
              <w:t>Философия: общий обзор</w:t>
            </w:r>
          </w:p>
        </w:tc>
        <w:tc>
          <w:tcPr>
            <w:tcW w:w="992" w:type="dxa"/>
          </w:tcPr>
          <w:p w14:paraId="2B03D147" w14:textId="56A8A7CE" w:rsidR="00124ADF" w:rsidRPr="00005BA7" w:rsidRDefault="00CB0CA1" w:rsidP="00310F14">
            <w:pPr>
              <w:jc w:val="center"/>
              <w:rPr>
                <w:rFonts w:ascii="Times New Roman" w:hAnsi="Times New Roman" w:cs="Times New Roman"/>
              </w:rPr>
            </w:pPr>
            <w:r w:rsidRPr="00005BA7">
              <w:rPr>
                <w:rFonts w:ascii="Times New Roman" w:hAnsi="Times New Roman" w:cs="Times New Roman"/>
              </w:rPr>
              <w:t>ОПК-2</w:t>
            </w:r>
          </w:p>
        </w:tc>
        <w:tc>
          <w:tcPr>
            <w:tcW w:w="851" w:type="dxa"/>
          </w:tcPr>
          <w:p w14:paraId="4C80628A" w14:textId="77777777" w:rsidR="00124ADF" w:rsidRPr="00B17FB0" w:rsidRDefault="00124ADF" w:rsidP="00310F14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7451287D" w14:textId="77777777" w:rsidR="00124ADF" w:rsidRPr="00B17FB0" w:rsidRDefault="00124ADF" w:rsidP="00310F14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88B33E0" w14:textId="77777777" w:rsidR="00124ADF" w:rsidRPr="00B17FB0" w:rsidRDefault="00124ADF" w:rsidP="00310F14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8" w:type="dxa"/>
          </w:tcPr>
          <w:p w14:paraId="3F520AF1" w14:textId="77777777" w:rsidR="00124ADF" w:rsidRPr="00B17FB0" w:rsidRDefault="00124ADF" w:rsidP="00310F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</w:tcPr>
          <w:p w14:paraId="44772BDA" w14:textId="77777777" w:rsidR="00005BA7" w:rsidRDefault="00005BA7" w:rsidP="007567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14:paraId="06BDE559" w14:textId="77777777" w:rsidR="00005BA7" w:rsidRDefault="00005BA7" w:rsidP="007567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  <w:p w14:paraId="6B365BB6" w14:textId="77777777" w:rsidR="00005BA7" w:rsidRDefault="00005BA7" w:rsidP="007567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  <w:p w14:paraId="3FB50FED" w14:textId="77777777" w:rsidR="00005BA7" w:rsidRDefault="00005BA7" w:rsidP="007567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  <w:p w14:paraId="2E104474" w14:textId="77777777" w:rsidR="00005BA7" w:rsidRDefault="00005BA7" w:rsidP="007567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  <w:p w14:paraId="1BB63512" w14:textId="77777777" w:rsidR="00005BA7" w:rsidRDefault="00005BA7" w:rsidP="007567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  <w:p w14:paraId="4C62D21C" w14:textId="77777777" w:rsidR="00005BA7" w:rsidRDefault="00005BA7" w:rsidP="007567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  <w:p w14:paraId="497A8EF9" w14:textId="61F9EF6B" w:rsidR="00124ADF" w:rsidRPr="00B17FB0" w:rsidRDefault="00124ADF" w:rsidP="007567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FB0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</w:tr>
      <w:tr w:rsidR="00CB0CA1" w:rsidRPr="00B17FB0" w14:paraId="440E1258" w14:textId="77777777" w:rsidTr="00005BA7">
        <w:trPr>
          <w:cantSplit/>
          <w:trHeight w:val="503"/>
        </w:trPr>
        <w:tc>
          <w:tcPr>
            <w:tcW w:w="560" w:type="dxa"/>
          </w:tcPr>
          <w:p w14:paraId="0FB65197" w14:textId="77777777" w:rsidR="00CB0CA1" w:rsidRPr="00C67B8A" w:rsidRDefault="00CB0CA1" w:rsidP="00CB0CA1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B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8" w:type="dxa"/>
          </w:tcPr>
          <w:p w14:paraId="6064CE84" w14:textId="77777777" w:rsidR="00CB0CA1" w:rsidRPr="00B17FB0" w:rsidRDefault="00CB0CA1" w:rsidP="00CB0C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FB0">
              <w:rPr>
                <w:rFonts w:ascii="Times New Roman" w:hAnsi="Times New Roman" w:cs="Times New Roman"/>
                <w:sz w:val="24"/>
                <w:szCs w:val="24"/>
              </w:rPr>
              <w:t>Философия познания. Этика</w:t>
            </w:r>
          </w:p>
        </w:tc>
        <w:tc>
          <w:tcPr>
            <w:tcW w:w="992" w:type="dxa"/>
          </w:tcPr>
          <w:p w14:paraId="165394CB" w14:textId="05CE3581" w:rsidR="00CB0CA1" w:rsidRPr="00005BA7" w:rsidRDefault="00CB0CA1" w:rsidP="00CB0CA1">
            <w:pPr>
              <w:jc w:val="center"/>
              <w:rPr>
                <w:rFonts w:ascii="Times New Roman" w:hAnsi="Times New Roman" w:cs="Times New Roman"/>
              </w:rPr>
            </w:pPr>
            <w:r w:rsidRPr="00005BA7">
              <w:rPr>
                <w:rFonts w:ascii="Times New Roman" w:hAnsi="Times New Roman" w:cs="Times New Roman"/>
              </w:rPr>
              <w:t>ОПК-2</w:t>
            </w:r>
          </w:p>
        </w:tc>
        <w:tc>
          <w:tcPr>
            <w:tcW w:w="851" w:type="dxa"/>
          </w:tcPr>
          <w:p w14:paraId="1F7FE65F" w14:textId="77777777" w:rsidR="00CB0CA1" w:rsidRDefault="00CB0CA1" w:rsidP="00CB0CA1">
            <w:pPr>
              <w:ind w:left="-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14:paraId="08B58DF3" w14:textId="77777777" w:rsidR="00CB0CA1" w:rsidRDefault="00CB0CA1" w:rsidP="00CB0CA1">
            <w:pPr>
              <w:ind w:left="-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  <w:p w14:paraId="38136909" w14:textId="77777777" w:rsidR="00CB0CA1" w:rsidRPr="00B17FB0" w:rsidRDefault="00CB0CA1" w:rsidP="00CB0CA1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850" w:type="dxa"/>
          </w:tcPr>
          <w:p w14:paraId="5BB15C3A" w14:textId="77777777" w:rsidR="00CB0CA1" w:rsidRPr="00B17FB0" w:rsidRDefault="00CB0CA1" w:rsidP="00CB0CA1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14:paraId="3E2C14BB" w14:textId="77777777" w:rsidR="00CB0CA1" w:rsidRDefault="00CB0CA1" w:rsidP="00CB0CA1">
            <w:pPr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  <w:p w14:paraId="3C2426D8" w14:textId="77777777" w:rsidR="00CB0CA1" w:rsidRDefault="00CB0CA1" w:rsidP="00CB0CA1">
            <w:pPr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  <w:p w14:paraId="51F30F4C" w14:textId="77777777" w:rsidR="00CB0CA1" w:rsidRPr="00B17FB0" w:rsidRDefault="00CB0CA1" w:rsidP="00CB0CA1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68" w:type="dxa"/>
          </w:tcPr>
          <w:p w14:paraId="749EC6D9" w14:textId="77777777" w:rsidR="00CB0CA1" w:rsidRPr="00B17FB0" w:rsidRDefault="00CB0CA1" w:rsidP="00CB0C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</w:tcPr>
          <w:p w14:paraId="0A3F76C9" w14:textId="77777777" w:rsidR="00CB0CA1" w:rsidRDefault="00CB0CA1" w:rsidP="00CB0C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  <w:p w14:paraId="3FBCAB8D" w14:textId="77777777" w:rsidR="00CB0CA1" w:rsidRPr="00B17FB0" w:rsidRDefault="00CB0CA1" w:rsidP="00CB0C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FB0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</w:tr>
      <w:tr w:rsidR="00CB0CA1" w:rsidRPr="00B17FB0" w14:paraId="69C08CFB" w14:textId="77777777" w:rsidTr="00005BA7">
        <w:trPr>
          <w:cantSplit/>
          <w:trHeight w:val="163"/>
        </w:trPr>
        <w:tc>
          <w:tcPr>
            <w:tcW w:w="560" w:type="dxa"/>
          </w:tcPr>
          <w:p w14:paraId="6AE296CD" w14:textId="77777777" w:rsidR="00CB0CA1" w:rsidRPr="00C67B8A" w:rsidRDefault="00CB0CA1" w:rsidP="00CB0CA1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B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8" w:type="dxa"/>
          </w:tcPr>
          <w:p w14:paraId="11C038B4" w14:textId="77777777" w:rsidR="00CB0CA1" w:rsidRPr="00B17FB0" w:rsidRDefault="00CB0CA1" w:rsidP="00CB0C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FB0">
              <w:rPr>
                <w:rFonts w:ascii="Times New Roman" w:hAnsi="Times New Roman" w:cs="Times New Roman"/>
                <w:sz w:val="24"/>
                <w:szCs w:val="24"/>
              </w:rPr>
              <w:t>Социальная философия</w:t>
            </w:r>
          </w:p>
        </w:tc>
        <w:tc>
          <w:tcPr>
            <w:tcW w:w="992" w:type="dxa"/>
          </w:tcPr>
          <w:p w14:paraId="164BF92E" w14:textId="0EBBB75B" w:rsidR="00CB0CA1" w:rsidRPr="00005BA7" w:rsidRDefault="00CB0CA1" w:rsidP="00CB0CA1">
            <w:pPr>
              <w:jc w:val="center"/>
              <w:rPr>
                <w:rFonts w:ascii="Times New Roman" w:hAnsi="Times New Roman" w:cs="Times New Roman"/>
              </w:rPr>
            </w:pPr>
            <w:r w:rsidRPr="00005BA7">
              <w:rPr>
                <w:rFonts w:ascii="Times New Roman" w:hAnsi="Times New Roman" w:cs="Times New Roman"/>
              </w:rPr>
              <w:t>ОПК-2</w:t>
            </w:r>
          </w:p>
        </w:tc>
        <w:tc>
          <w:tcPr>
            <w:tcW w:w="851" w:type="dxa"/>
          </w:tcPr>
          <w:p w14:paraId="7BA31E7E" w14:textId="77777777" w:rsidR="00CB0CA1" w:rsidRDefault="00CB0CA1" w:rsidP="00CB0CA1">
            <w:pPr>
              <w:ind w:left="-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  <w:p w14:paraId="3BD5BE3C" w14:textId="77777777" w:rsidR="00CB0CA1" w:rsidRPr="00B17FB0" w:rsidRDefault="00CB0CA1" w:rsidP="00CB0CA1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17FB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11EFE462" w14:textId="77777777" w:rsidR="00CB0CA1" w:rsidRPr="00B17FB0" w:rsidRDefault="00CB0CA1" w:rsidP="00CB0CA1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B17F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14:paraId="3B193C3F" w14:textId="77777777" w:rsidR="00CB0CA1" w:rsidRPr="00B17FB0" w:rsidRDefault="00CB0CA1" w:rsidP="00CB0CA1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8" w:type="dxa"/>
          </w:tcPr>
          <w:p w14:paraId="52292303" w14:textId="77777777" w:rsidR="00CB0CA1" w:rsidRPr="00B17FB0" w:rsidRDefault="00CB0CA1" w:rsidP="00CB0C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</w:tcPr>
          <w:p w14:paraId="0F311A09" w14:textId="77777777" w:rsidR="00CB0CA1" w:rsidRPr="00B17FB0" w:rsidRDefault="00CB0CA1" w:rsidP="00CB0C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FB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B0CA1" w:rsidRPr="00B17FB0" w14:paraId="4566DA90" w14:textId="77777777" w:rsidTr="00005BA7">
        <w:trPr>
          <w:cantSplit/>
          <w:trHeight w:val="163"/>
        </w:trPr>
        <w:tc>
          <w:tcPr>
            <w:tcW w:w="560" w:type="dxa"/>
          </w:tcPr>
          <w:p w14:paraId="1AED5E7D" w14:textId="77777777" w:rsidR="00CB0CA1" w:rsidRPr="00C67B8A" w:rsidRDefault="00CB0CA1" w:rsidP="00CB0CA1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</w:tcPr>
          <w:p w14:paraId="1F4EAB11" w14:textId="77777777" w:rsidR="00CB0CA1" w:rsidRPr="00B17FB0" w:rsidRDefault="00CB0CA1" w:rsidP="00CB0C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FB0">
              <w:rPr>
                <w:rFonts w:ascii="Times New Roman" w:hAnsi="Times New Roman" w:cs="Times New Roman"/>
                <w:sz w:val="24"/>
                <w:szCs w:val="24"/>
              </w:rPr>
              <w:t>Политическая философия</w:t>
            </w:r>
          </w:p>
        </w:tc>
        <w:tc>
          <w:tcPr>
            <w:tcW w:w="992" w:type="dxa"/>
          </w:tcPr>
          <w:p w14:paraId="280573DC" w14:textId="1044404B" w:rsidR="00CB0CA1" w:rsidRPr="00005BA7" w:rsidRDefault="00CB0CA1" w:rsidP="00CB0CA1">
            <w:pPr>
              <w:jc w:val="center"/>
              <w:rPr>
                <w:rFonts w:ascii="Times New Roman" w:hAnsi="Times New Roman" w:cs="Times New Roman"/>
              </w:rPr>
            </w:pPr>
            <w:r w:rsidRPr="00005BA7">
              <w:rPr>
                <w:rFonts w:ascii="Times New Roman" w:hAnsi="Times New Roman" w:cs="Times New Roman"/>
              </w:rPr>
              <w:t>ОПК-2</w:t>
            </w:r>
          </w:p>
        </w:tc>
        <w:tc>
          <w:tcPr>
            <w:tcW w:w="851" w:type="dxa"/>
          </w:tcPr>
          <w:p w14:paraId="0E606D6F" w14:textId="77777777" w:rsidR="000F7669" w:rsidRDefault="00CB0CA1" w:rsidP="00CB0CA1">
            <w:pPr>
              <w:ind w:left="-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FB0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  <w:p w14:paraId="743A79BD" w14:textId="48876CA9" w:rsidR="00CB0CA1" w:rsidRPr="00B17FB0" w:rsidRDefault="000F7669" w:rsidP="00CB0CA1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850" w:type="dxa"/>
          </w:tcPr>
          <w:p w14:paraId="025D380F" w14:textId="77777777" w:rsidR="00CB0CA1" w:rsidRPr="00B17FB0" w:rsidRDefault="00CB0CA1" w:rsidP="00CB0CA1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14:paraId="4D3C363F" w14:textId="77777777" w:rsidR="00CB0CA1" w:rsidRPr="00B17FB0" w:rsidRDefault="00CB0CA1" w:rsidP="00CB0CA1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8" w:type="dxa"/>
          </w:tcPr>
          <w:p w14:paraId="19F9DB78" w14:textId="77777777" w:rsidR="00CB0CA1" w:rsidRPr="00B17FB0" w:rsidRDefault="00CB0CA1" w:rsidP="00CB0C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FB0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2240" w:type="dxa"/>
          </w:tcPr>
          <w:p w14:paraId="21654723" w14:textId="3E9220C3" w:rsidR="00CB0CA1" w:rsidRPr="00B17FB0" w:rsidRDefault="000F7669" w:rsidP="00CB0C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</w:tr>
      <w:tr w:rsidR="00CB0CA1" w:rsidRPr="00B17FB0" w14:paraId="3F61018B" w14:textId="77777777" w:rsidTr="00005BA7">
        <w:trPr>
          <w:cantSplit/>
          <w:trHeight w:val="163"/>
        </w:trPr>
        <w:tc>
          <w:tcPr>
            <w:tcW w:w="560" w:type="dxa"/>
          </w:tcPr>
          <w:p w14:paraId="15DB9FC8" w14:textId="77777777" w:rsidR="00CB0CA1" w:rsidRPr="00C67B8A" w:rsidRDefault="00CB0CA1" w:rsidP="00CB0CA1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</w:tcPr>
          <w:p w14:paraId="258D6A7D" w14:textId="77777777" w:rsidR="00CB0CA1" w:rsidRPr="00B17FB0" w:rsidRDefault="00CB0CA1" w:rsidP="00CB0C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FB0">
              <w:rPr>
                <w:rFonts w:ascii="Times New Roman" w:hAnsi="Times New Roman" w:cs="Times New Roman"/>
                <w:sz w:val="24"/>
                <w:szCs w:val="24"/>
              </w:rPr>
              <w:t>Современная философия. Новые пространства для мысли: психика, общество, человек.</w:t>
            </w:r>
          </w:p>
        </w:tc>
        <w:tc>
          <w:tcPr>
            <w:tcW w:w="992" w:type="dxa"/>
          </w:tcPr>
          <w:p w14:paraId="3D3B050B" w14:textId="6B08C717" w:rsidR="00CB0CA1" w:rsidRPr="00005BA7" w:rsidRDefault="00CB0CA1" w:rsidP="00CB0CA1">
            <w:pPr>
              <w:jc w:val="center"/>
              <w:rPr>
                <w:rFonts w:ascii="Times New Roman" w:hAnsi="Times New Roman" w:cs="Times New Roman"/>
              </w:rPr>
            </w:pPr>
            <w:r w:rsidRPr="00005BA7">
              <w:rPr>
                <w:rFonts w:ascii="Times New Roman" w:hAnsi="Times New Roman" w:cs="Times New Roman"/>
              </w:rPr>
              <w:t>ОПК-2</w:t>
            </w:r>
          </w:p>
        </w:tc>
        <w:tc>
          <w:tcPr>
            <w:tcW w:w="851" w:type="dxa"/>
          </w:tcPr>
          <w:p w14:paraId="1C3D435A" w14:textId="77777777" w:rsidR="00CB0CA1" w:rsidRPr="00B17FB0" w:rsidRDefault="00CB0CA1" w:rsidP="00CB0CA1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17FB0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850" w:type="dxa"/>
          </w:tcPr>
          <w:p w14:paraId="754D8AB1" w14:textId="77777777" w:rsidR="00CB0CA1" w:rsidRPr="00B17FB0" w:rsidRDefault="00CB0CA1" w:rsidP="00CB0CA1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17FB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14:paraId="3ACE8E94" w14:textId="77777777" w:rsidR="00CB0CA1" w:rsidRPr="00B17FB0" w:rsidRDefault="00CB0CA1" w:rsidP="00CB0CA1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8" w:type="dxa"/>
          </w:tcPr>
          <w:p w14:paraId="21409B5C" w14:textId="77777777" w:rsidR="00CB0CA1" w:rsidRPr="00B17FB0" w:rsidRDefault="00CB0CA1" w:rsidP="00CB0C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</w:tcPr>
          <w:p w14:paraId="4694D8DC" w14:textId="77777777" w:rsidR="00CB0CA1" w:rsidRDefault="00CB0CA1" w:rsidP="00CB0C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  <w:p w14:paraId="575051DA" w14:textId="77777777" w:rsidR="00CB0CA1" w:rsidRPr="00B17FB0" w:rsidRDefault="00CB0CA1" w:rsidP="00CB0C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</w:tr>
      <w:tr w:rsidR="00CB0CA1" w:rsidRPr="00B17FB0" w14:paraId="1E01DD9A" w14:textId="77777777" w:rsidTr="00005BA7">
        <w:trPr>
          <w:cantSplit/>
          <w:trHeight w:val="163"/>
        </w:trPr>
        <w:tc>
          <w:tcPr>
            <w:tcW w:w="560" w:type="dxa"/>
          </w:tcPr>
          <w:p w14:paraId="07851A2D" w14:textId="77777777" w:rsidR="00CB0CA1" w:rsidRPr="00C67B8A" w:rsidRDefault="00CB0CA1" w:rsidP="00CB0CA1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B8A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3688" w:type="dxa"/>
          </w:tcPr>
          <w:p w14:paraId="1849DA4F" w14:textId="77777777" w:rsidR="00CB0CA1" w:rsidRPr="00B17FB0" w:rsidRDefault="00CB0CA1" w:rsidP="00CB0C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FB0">
              <w:rPr>
                <w:rFonts w:ascii="Times New Roman" w:hAnsi="Times New Roman" w:cs="Times New Roman"/>
                <w:sz w:val="24"/>
                <w:szCs w:val="24"/>
              </w:rPr>
              <w:t>Современная философия: прагматизм, новая логика.</w:t>
            </w:r>
          </w:p>
        </w:tc>
        <w:tc>
          <w:tcPr>
            <w:tcW w:w="992" w:type="dxa"/>
          </w:tcPr>
          <w:p w14:paraId="6448D7BF" w14:textId="5C44A663" w:rsidR="00CB0CA1" w:rsidRPr="00005BA7" w:rsidRDefault="00CB0CA1" w:rsidP="00CB0CA1">
            <w:pPr>
              <w:jc w:val="center"/>
              <w:rPr>
                <w:rFonts w:ascii="Times New Roman" w:hAnsi="Times New Roman" w:cs="Times New Roman"/>
              </w:rPr>
            </w:pPr>
            <w:r w:rsidRPr="00005BA7">
              <w:rPr>
                <w:rFonts w:ascii="Times New Roman" w:hAnsi="Times New Roman" w:cs="Times New Roman"/>
              </w:rPr>
              <w:t>ОПК-2</w:t>
            </w:r>
          </w:p>
        </w:tc>
        <w:tc>
          <w:tcPr>
            <w:tcW w:w="851" w:type="dxa"/>
          </w:tcPr>
          <w:p w14:paraId="5989AC6D" w14:textId="77777777" w:rsidR="00CB0CA1" w:rsidRPr="00B17FB0" w:rsidRDefault="00CB0CA1" w:rsidP="00CB0CA1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11A8BCF9" w14:textId="77777777" w:rsidR="00CB0CA1" w:rsidRDefault="00CB0CA1" w:rsidP="00CB0CA1">
            <w:pPr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  <w:p w14:paraId="11665B1A" w14:textId="77777777" w:rsidR="00CB0CA1" w:rsidRPr="00B17FB0" w:rsidRDefault="00CB0CA1" w:rsidP="00CB0CA1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17FB0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14:paraId="1EC1A23B" w14:textId="77777777" w:rsidR="00CB0CA1" w:rsidRDefault="00CB0CA1" w:rsidP="00CB0CA1">
            <w:pPr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  <w:p w14:paraId="0579643D" w14:textId="77777777" w:rsidR="00CB0CA1" w:rsidRDefault="00CB0CA1" w:rsidP="00CB0CA1">
            <w:pPr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  <w:p w14:paraId="1D07317C" w14:textId="77777777" w:rsidR="00CB0CA1" w:rsidRPr="00B17FB0" w:rsidRDefault="00CB0CA1" w:rsidP="00CB0CA1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17FB0"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3968" w:type="dxa"/>
          </w:tcPr>
          <w:p w14:paraId="380213CD" w14:textId="77777777" w:rsidR="00CB0CA1" w:rsidRPr="00B17FB0" w:rsidRDefault="00CB0CA1" w:rsidP="00CB0C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</w:tcPr>
          <w:p w14:paraId="42BE6A54" w14:textId="77777777" w:rsidR="00CB0CA1" w:rsidRPr="00B17FB0" w:rsidRDefault="00CB0CA1" w:rsidP="00CB0C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CA1" w:rsidRPr="00B17FB0" w14:paraId="16B468B7" w14:textId="77777777" w:rsidTr="00005BA7">
        <w:trPr>
          <w:cantSplit/>
          <w:trHeight w:val="163"/>
        </w:trPr>
        <w:tc>
          <w:tcPr>
            <w:tcW w:w="560" w:type="dxa"/>
          </w:tcPr>
          <w:p w14:paraId="489F228E" w14:textId="77777777" w:rsidR="00CB0CA1" w:rsidRPr="00C67B8A" w:rsidRDefault="00CB0CA1" w:rsidP="00CB0CA1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</w:tcPr>
          <w:p w14:paraId="1BFD719D" w14:textId="77777777" w:rsidR="00CB0CA1" w:rsidRPr="00B17FB0" w:rsidRDefault="00CB0CA1" w:rsidP="00CB0C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FB0">
              <w:rPr>
                <w:rFonts w:ascii="Times New Roman" w:hAnsi="Times New Roman" w:cs="Times New Roman"/>
                <w:sz w:val="24"/>
                <w:szCs w:val="24"/>
              </w:rPr>
              <w:t>Проблема свободы: условия, границы, перспективы</w:t>
            </w:r>
          </w:p>
        </w:tc>
        <w:tc>
          <w:tcPr>
            <w:tcW w:w="992" w:type="dxa"/>
          </w:tcPr>
          <w:p w14:paraId="64FC4736" w14:textId="0A60BCBF" w:rsidR="00CB0CA1" w:rsidRPr="00005BA7" w:rsidRDefault="00CB0CA1" w:rsidP="00CB0CA1">
            <w:pPr>
              <w:jc w:val="center"/>
              <w:rPr>
                <w:rFonts w:ascii="Times New Roman" w:hAnsi="Times New Roman" w:cs="Times New Roman"/>
              </w:rPr>
            </w:pPr>
            <w:r w:rsidRPr="00005BA7">
              <w:rPr>
                <w:rFonts w:ascii="Times New Roman" w:hAnsi="Times New Roman" w:cs="Times New Roman"/>
              </w:rPr>
              <w:t>ОПК-2</w:t>
            </w:r>
          </w:p>
        </w:tc>
        <w:tc>
          <w:tcPr>
            <w:tcW w:w="851" w:type="dxa"/>
          </w:tcPr>
          <w:p w14:paraId="3D44BEC8" w14:textId="77777777" w:rsidR="00CB0CA1" w:rsidRDefault="00CB0CA1" w:rsidP="00CB0CA1">
            <w:pPr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  <w:p w14:paraId="1157C22B" w14:textId="77777777" w:rsidR="00CB0CA1" w:rsidRDefault="00CB0CA1" w:rsidP="00CB0CA1">
            <w:pPr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  <w:p w14:paraId="6EC0B858" w14:textId="77777777" w:rsidR="00CB0CA1" w:rsidRPr="00B17FB0" w:rsidRDefault="00CB0CA1" w:rsidP="00CB0CA1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17FB0"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850" w:type="dxa"/>
          </w:tcPr>
          <w:p w14:paraId="726D082B" w14:textId="77777777" w:rsidR="00CB0CA1" w:rsidRPr="00B17FB0" w:rsidRDefault="00CB0CA1" w:rsidP="00CB0CA1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14:paraId="5BDF51BB" w14:textId="77777777" w:rsidR="00CB0CA1" w:rsidRPr="00B17FB0" w:rsidRDefault="00CB0CA1" w:rsidP="00CB0CA1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17FB0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8" w:type="dxa"/>
          </w:tcPr>
          <w:p w14:paraId="214F535E" w14:textId="77777777" w:rsidR="00CB0CA1" w:rsidRPr="00B17FB0" w:rsidRDefault="00CB0CA1" w:rsidP="00CB0C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</w:tcPr>
          <w:p w14:paraId="7B3E0E38" w14:textId="77777777" w:rsidR="00CB0CA1" w:rsidRPr="00B17FB0" w:rsidRDefault="00CB0CA1" w:rsidP="00CB0C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CA1" w:rsidRPr="00B17FB0" w14:paraId="080A17B0" w14:textId="77777777" w:rsidTr="00005BA7">
        <w:trPr>
          <w:cantSplit/>
          <w:trHeight w:val="163"/>
        </w:trPr>
        <w:tc>
          <w:tcPr>
            <w:tcW w:w="560" w:type="dxa"/>
          </w:tcPr>
          <w:p w14:paraId="2221FD63" w14:textId="77777777" w:rsidR="00CB0CA1" w:rsidRPr="00C67B8A" w:rsidRDefault="00CB0CA1" w:rsidP="00CB0CA1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</w:tcPr>
          <w:p w14:paraId="0D028EB1" w14:textId="77777777" w:rsidR="00CB0CA1" w:rsidRPr="00B17FB0" w:rsidRDefault="00CB0CA1" w:rsidP="00CB0C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FB0">
              <w:rPr>
                <w:rFonts w:ascii="Times New Roman" w:hAnsi="Times New Roman" w:cs="Times New Roman"/>
                <w:sz w:val="24"/>
                <w:szCs w:val="24"/>
              </w:rPr>
              <w:t>Социум и смысл жизни</w:t>
            </w:r>
          </w:p>
        </w:tc>
        <w:tc>
          <w:tcPr>
            <w:tcW w:w="992" w:type="dxa"/>
          </w:tcPr>
          <w:p w14:paraId="3628D9F8" w14:textId="6E3C4B8D" w:rsidR="00CB0CA1" w:rsidRPr="00005BA7" w:rsidRDefault="00CB0CA1" w:rsidP="00CB0CA1">
            <w:pPr>
              <w:jc w:val="center"/>
              <w:rPr>
                <w:rFonts w:ascii="Times New Roman" w:hAnsi="Times New Roman" w:cs="Times New Roman"/>
              </w:rPr>
            </w:pPr>
            <w:r w:rsidRPr="00005BA7">
              <w:rPr>
                <w:rFonts w:ascii="Times New Roman" w:hAnsi="Times New Roman" w:cs="Times New Roman"/>
              </w:rPr>
              <w:t>ОПК-2</w:t>
            </w:r>
          </w:p>
        </w:tc>
        <w:tc>
          <w:tcPr>
            <w:tcW w:w="851" w:type="dxa"/>
          </w:tcPr>
          <w:p w14:paraId="583EC560" w14:textId="77777777" w:rsidR="00CB0CA1" w:rsidRPr="00B17FB0" w:rsidRDefault="00CB0CA1" w:rsidP="00CB0CA1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7B26DC3F" w14:textId="77777777" w:rsidR="00CB0CA1" w:rsidRPr="00B17FB0" w:rsidRDefault="00CB0CA1" w:rsidP="00CB0CA1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  <w:r w:rsidRPr="00B17FB0">
              <w:rPr>
                <w:rFonts w:ascii="Times New Roman" w:hAnsi="Times New Roman" w:cs="Times New Roman"/>
                <w:sz w:val="24"/>
                <w:szCs w:val="24"/>
              </w:rPr>
              <w:t xml:space="preserve"> 8.2</w:t>
            </w:r>
          </w:p>
        </w:tc>
        <w:tc>
          <w:tcPr>
            <w:tcW w:w="1560" w:type="dxa"/>
          </w:tcPr>
          <w:p w14:paraId="1CDC5E11" w14:textId="77777777" w:rsidR="00CB0CA1" w:rsidRPr="00B17FB0" w:rsidRDefault="00CB0CA1" w:rsidP="00CB0CA1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8" w:type="dxa"/>
          </w:tcPr>
          <w:p w14:paraId="4D116B58" w14:textId="77777777" w:rsidR="00CB0CA1" w:rsidRPr="00B17FB0" w:rsidRDefault="00CB0CA1" w:rsidP="00CB0C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</w:tcPr>
          <w:p w14:paraId="304FFF83" w14:textId="77777777" w:rsidR="00CB0CA1" w:rsidRPr="00B17FB0" w:rsidRDefault="00CB0CA1" w:rsidP="00CB0C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CA1" w:rsidRPr="00B17FB0" w14:paraId="1C6AA526" w14:textId="77777777" w:rsidTr="00005BA7">
        <w:trPr>
          <w:cantSplit/>
          <w:trHeight w:val="163"/>
        </w:trPr>
        <w:tc>
          <w:tcPr>
            <w:tcW w:w="560" w:type="dxa"/>
          </w:tcPr>
          <w:p w14:paraId="063B7F47" w14:textId="77777777" w:rsidR="00CB0CA1" w:rsidRPr="00C67B8A" w:rsidRDefault="00CB0CA1" w:rsidP="00CB0CA1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</w:tcPr>
          <w:p w14:paraId="338E6D15" w14:textId="77777777" w:rsidR="00CB0CA1" w:rsidRPr="00B17FB0" w:rsidRDefault="00CB0CA1" w:rsidP="00CB0C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FB0">
              <w:rPr>
                <w:rFonts w:ascii="Times New Roman" w:hAnsi="Times New Roman" w:cs="Times New Roman"/>
                <w:sz w:val="24"/>
                <w:szCs w:val="24"/>
              </w:rPr>
              <w:t>Соврем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енная философия: феноменология, </w:t>
            </w:r>
            <w:r w:rsidRPr="00B17FB0">
              <w:rPr>
                <w:rFonts w:ascii="Times New Roman" w:hAnsi="Times New Roman" w:cs="Times New Roman"/>
                <w:sz w:val="24"/>
                <w:szCs w:val="24"/>
              </w:rPr>
              <w:t>экзистенциализм, постмодернизм</w:t>
            </w:r>
          </w:p>
        </w:tc>
        <w:tc>
          <w:tcPr>
            <w:tcW w:w="992" w:type="dxa"/>
          </w:tcPr>
          <w:p w14:paraId="79FB917F" w14:textId="1AED049F" w:rsidR="00CB0CA1" w:rsidRPr="00005BA7" w:rsidRDefault="00CB0CA1" w:rsidP="00CB0CA1">
            <w:pPr>
              <w:jc w:val="center"/>
              <w:rPr>
                <w:rFonts w:ascii="Times New Roman" w:hAnsi="Times New Roman" w:cs="Times New Roman"/>
              </w:rPr>
            </w:pPr>
            <w:r w:rsidRPr="00005BA7">
              <w:rPr>
                <w:rFonts w:ascii="Times New Roman" w:hAnsi="Times New Roman" w:cs="Times New Roman"/>
              </w:rPr>
              <w:t>ОПК-2</w:t>
            </w:r>
          </w:p>
        </w:tc>
        <w:tc>
          <w:tcPr>
            <w:tcW w:w="851" w:type="dxa"/>
          </w:tcPr>
          <w:p w14:paraId="4309B14B" w14:textId="77777777" w:rsidR="00CB0CA1" w:rsidRPr="00B17FB0" w:rsidRDefault="00CB0CA1" w:rsidP="00CB0CA1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65E36355" w14:textId="77777777" w:rsidR="00CB0CA1" w:rsidRPr="00B17FB0" w:rsidRDefault="00CB0CA1" w:rsidP="00CB0CA1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17FB0">
              <w:rPr>
                <w:rFonts w:ascii="Times New Roman" w:hAnsi="Times New Roman" w:cs="Times New Roman"/>
                <w:sz w:val="24"/>
                <w:szCs w:val="24"/>
              </w:rPr>
              <w:t>9.5</w:t>
            </w:r>
          </w:p>
        </w:tc>
        <w:tc>
          <w:tcPr>
            <w:tcW w:w="1560" w:type="dxa"/>
          </w:tcPr>
          <w:p w14:paraId="5F66B2F5" w14:textId="77777777" w:rsidR="00CB0CA1" w:rsidRDefault="00CB0CA1" w:rsidP="00CB0CA1">
            <w:pPr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  <w:p w14:paraId="01EC3D3F" w14:textId="77777777" w:rsidR="00CB0CA1" w:rsidRDefault="00CB0CA1" w:rsidP="00CB0CA1">
            <w:pPr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9.2</w:t>
            </w:r>
          </w:p>
          <w:p w14:paraId="5EF63E00" w14:textId="69621EBF" w:rsidR="00CB0CA1" w:rsidRPr="00B17FB0" w:rsidRDefault="0013044F" w:rsidP="00CB0CA1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9.3</w:t>
            </w:r>
          </w:p>
        </w:tc>
        <w:tc>
          <w:tcPr>
            <w:tcW w:w="3968" w:type="dxa"/>
          </w:tcPr>
          <w:p w14:paraId="27B574F9" w14:textId="77777777" w:rsidR="00CB0CA1" w:rsidRPr="00B17FB0" w:rsidRDefault="00CB0CA1" w:rsidP="00CB0C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</w:tcPr>
          <w:p w14:paraId="77553F4F" w14:textId="0E664902" w:rsidR="00CB0CA1" w:rsidRPr="00B17FB0" w:rsidRDefault="0013044F" w:rsidP="00CB0C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</w:t>
            </w:r>
          </w:p>
        </w:tc>
      </w:tr>
      <w:tr w:rsidR="00CB0CA1" w:rsidRPr="00B17FB0" w14:paraId="38D0F134" w14:textId="77777777" w:rsidTr="00005BA7">
        <w:trPr>
          <w:cantSplit/>
          <w:trHeight w:val="163"/>
        </w:trPr>
        <w:tc>
          <w:tcPr>
            <w:tcW w:w="560" w:type="dxa"/>
          </w:tcPr>
          <w:p w14:paraId="424E6890" w14:textId="77777777" w:rsidR="00CB0CA1" w:rsidRPr="00C67B8A" w:rsidRDefault="00CB0CA1" w:rsidP="00CB0CA1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</w:tcPr>
          <w:p w14:paraId="550E3A46" w14:textId="77777777" w:rsidR="00CB0CA1" w:rsidRPr="00B17FB0" w:rsidRDefault="00CB0CA1" w:rsidP="00CB0C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FB0">
              <w:rPr>
                <w:rFonts w:ascii="Times New Roman" w:hAnsi="Times New Roman" w:cs="Times New Roman"/>
                <w:sz w:val="24"/>
                <w:szCs w:val="24"/>
              </w:rPr>
              <w:t>Философия искусства</w:t>
            </w:r>
          </w:p>
        </w:tc>
        <w:tc>
          <w:tcPr>
            <w:tcW w:w="992" w:type="dxa"/>
          </w:tcPr>
          <w:p w14:paraId="1DDE60BB" w14:textId="03FA7097" w:rsidR="00CB0CA1" w:rsidRPr="00005BA7" w:rsidRDefault="00CB0CA1" w:rsidP="00CB0CA1">
            <w:pPr>
              <w:jc w:val="center"/>
              <w:rPr>
                <w:rFonts w:ascii="Times New Roman" w:hAnsi="Times New Roman" w:cs="Times New Roman"/>
              </w:rPr>
            </w:pPr>
            <w:r w:rsidRPr="00005BA7">
              <w:rPr>
                <w:rFonts w:ascii="Times New Roman" w:hAnsi="Times New Roman" w:cs="Times New Roman"/>
              </w:rPr>
              <w:t>ОПК-2</w:t>
            </w:r>
          </w:p>
        </w:tc>
        <w:tc>
          <w:tcPr>
            <w:tcW w:w="851" w:type="dxa"/>
          </w:tcPr>
          <w:p w14:paraId="77319C7A" w14:textId="77777777" w:rsidR="00CB0CA1" w:rsidRPr="00B17FB0" w:rsidRDefault="00CB0CA1" w:rsidP="00CB0CA1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17FB0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454CFD84" w14:textId="77777777" w:rsidR="00CB0CA1" w:rsidRPr="00B17FB0" w:rsidRDefault="00CB0CA1" w:rsidP="00CB0CA1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14:paraId="35A67AE9" w14:textId="77777777" w:rsidR="00CB0CA1" w:rsidRDefault="00CB0CA1" w:rsidP="00CB0CA1">
            <w:pPr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</w:p>
          <w:p w14:paraId="4EC5FAD6" w14:textId="77777777" w:rsidR="00CB0CA1" w:rsidRPr="00B17FB0" w:rsidRDefault="00CB0CA1" w:rsidP="00CB0CA1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17FB0">
              <w:rPr>
                <w:rFonts w:ascii="Times New Roman" w:hAnsi="Times New Roman" w:cs="Times New Roman"/>
                <w:sz w:val="24"/>
                <w:szCs w:val="24"/>
              </w:rPr>
              <w:t>10.4</w:t>
            </w:r>
          </w:p>
        </w:tc>
        <w:tc>
          <w:tcPr>
            <w:tcW w:w="3968" w:type="dxa"/>
          </w:tcPr>
          <w:p w14:paraId="1C34B471" w14:textId="77777777" w:rsidR="00CB0CA1" w:rsidRPr="00B17FB0" w:rsidRDefault="00CB0CA1" w:rsidP="00CB0C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</w:tcPr>
          <w:p w14:paraId="2CFB1E94" w14:textId="77777777" w:rsidR="00CB0CA1" w:rsidRPr="00B17FB0" w:rsidRDefault="00CB0CA1" w:rsidP="00CB0C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FB0"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</w:tc>
      </w:tr>
      <w:tr w:rsidR="00CB0CA1" w:rsidRPr="00B17FB0" w14:paraId="2FB2C55C" w14:textId="77777777" w:rsidTr="00005BA7">
        <w:trPr>
          <w:cantSplit/>
          <w:trHeight w:val="163"/>
        </w:trPr>
        <w:tc>
          <w:tcPr>
            <w:tcW w:w="560" w:type="dxa"/>
          </w:tcPr>
          <w:p w14:paraId="42C21EC6" w14:textId="77777777" w:rsidR="00CB0CA1" w:rsidRPr="00C67B8A" w:rsidRDefault="00CB0CA1" w:rsidP="00CB0CA1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</w:tcPr>
          <w:p w14:paraId="2C236554" w14:textId="77777777" w:rsidR="00CB0CA1" w:rsidRPr="00B17FB0" w:rsidRDefault="00CB0CA1" w:rsidP="00CB0C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FB0">
              <w:rPr>
                <w:rFonts w:ascii="Times New Roman" w:hAnsi="Times New Roman" w:cs="Times New Roman"/>
                <w:sz w:val="24"/>
                <w:szCs w:val="24"/>
              </w:rPr>
              <w:t>Философия религии</w:t>
            </w:r>
          </w:p>
        </w:tc>
        <w:tc>
          <w:tcPr>
            <w:tcW w:w="992" w:type="dxa"/>
          </w:tcPr>
          <w:p w14:paraId="64F3015C" w14:textId="475D5DB6" w:rsidR="00CB0CA1" w:rsidRPr="00005BA7" w:rsidRDefault="00CB0CA1" w:rsidP="00CB0CA1">
            <w:pPr>
              <w:jc w:val="center"/>
              <w:rPr>
                <w:rFonts w:ascii="Times New Roman" w:hAnsi="Times New Roman" w:cs="Times New Roman"/>
              </w:rPr>
            </w:pPr>
            <w:r w:rsidRPr="00005BA7">
              <w:rPr>
                <w:rFonts w:ascii="Times New Roman" w:hAnsi="Times New Roman" w:cs="Times New Roman"/>
              </w:rPr>
              <w:t>ОПК-2</w:t>
            </w:r>
          </w:p>
        </w:tc>
        <w:tc>
          <w:tcPr>
            <w:tcW w:w="851" w:type="dxa"/>
          </w:tcPr>
          <w:p w14:paraId="598808F4" w14:textId="77777777" w:rsidR="00CB0CA1" w:rsidRPr="00B17FB0" w:rsidRDefault="00CB0CA1" w:rsidP="00CB0CA1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2CC4D02" w14:textId="77777777" w:rsidR="00CB0CA1" w:rsidRPr="00B17FB0" w:rsidRDefault="00CB0CA1" w:rsidP="00CB0CA1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14:paraId="02B333CD" w14:textId="77777777" w:rsidR="00CB0CA1" w:rsidRPr="00B17FB0" w:rsidRDefault="00CB0CA1" w:rsidP="00CB0CA1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8" w:type="dxa"/>
          </w:tcPr>
          <w:p w14:paraId="2FD6EC6E" w14:textId="77777777" w:rsidR="00CB0CA1" w:rsidRDefault="00CB0CA1" w:rsidP="00CB0C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</w:p>
          <w:p w14:paraId="63391133" w14:textId="77777777" w:rsidR="00CB0CA1" w:rsidRPr="00B17FB0" w:rsidRDefault="00CB0CA1" w:rsidP="00CB0C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FB0">
              <w:rPr>
                <w:rFonts w:ascii="Times New Roman" w:hAnsi="Times New Roman" w:cs="Times New Roman"/>
                <w:sz w:val="24"/>
                <w:szCs w:val="24"/>
              </w:rPr>
              <w:t>11.5</w:t>
            </w:r>
          </w:p>
        </w:tc>
        <w:tc>
          <w:tcPr>
            <w:tcW w:w="2240" w:type="dxa"/>
          </w:tcPr>
          <w:p w14:paraId="1F55CF2F" w14:textId="77777777" w:rsidR="00CB0CA1" w:rsidRDefault="00CB0CA1" w:rsidP="00CB0C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11.2</w:t>
            </w:r>
          </w:p>
          <w:p w14:paraId="39FA0901" w14:textId="77777777" w:rsidR="00CB0CA1" w:rsidRDefault="00CB0CA1" w:rsidP="00CB0C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11.3</w:t>
            </w:r>
          </w:p>
          <w:p w14:paraId="4838376A" w14:textId="77777777" w:rsidR="00CB0CA1" w:rsidRPr="00B17FB0" w:rsidRDefault="00CB0CA1" w:rsidP="00CB0C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FB0">
              <w:rPr>
                <w:rFonts w:ascii="Times New Roman" w:hAnsi="Times New Roman" w:cs="Times New Roman"/>
                <w:sz w:val="24"/>
                <w:szCs w:val="24"/>
              </w:rPr>
              <w:t>11.4</w:t>
            </w:r>
          </w:p>
        </w:tc>
      </w:tr>
      <w:tr w:rsidR="00CB0CA1" w:rsidRPr="00B17FB0" w14:paraId="2F53FD7E" w14:textId="77777777" w:rsidTr="00005BA7">
        <w:trPr>
          <w:cantSplit/>
          <w:trHeight w:val="163"/>
        </w:trPr>
        <w:tc>
          <w:tcPr>
            <w:tcW w:w="560" w:type="dxa"/>
          </w:tcPr>
          <w:p w14:paraId="784A2AD1" w14:textId="77777777" w:rsidR="00CB0CA1" w:rsidRPr="00C67B8A" w:rsidRDefault="00CB0CA1" w:rsidP="00CB0CA1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</w:tcPr>
          <w:p w14:paraId="5059904E" w14:textId="77777777" w:rsidR="00CB0CA1" w:rsidRPr="00B17FB0" w:rsidRDefault="00CB0CA1" w:rsidP="00CB0C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FB0">
              <w:rPr>
                <w:rFonts w:ascii="Times New Roman" w:hAnsi="Times New Roman" w:cs="Times New Roman"/>
                <w:sz w:val="24"/>
                <w:szCs w:val="24"/>
              </w:rPr>
              <w:t>Философия истории</w:t>
            </w:r>
          </w:p>
        </w:tc>
        <w:tc>
          <w:tcPr>
            <w:tcW w:w="992" w:type="dxa"/>
          </w:tcPr>
          <w:p w14:paraId="1701EE42" w14:textId="43BAEEAE" w:rsidR="00CB0CA1" w:rsidRPr="00005BA7" w:rsidRDefault="00CB0CA1" w:rsidP="00CB0CA1">
            <w:pPr>
              <w:jc w:val="center"/>
              <w:rPr>
                <w:rFonts w:ascii="Times New Roman" w:hAnsi="Times New Roman" w:cs="Times New Roman"/>
              </w:rPr>
            </w:pPr>
            <w:r w:rsidRPr="00005BA7">
              <w:rPr>
                <w:rFonts w:ascii="Times New Roman" w:hAnsi="Times New Roman" w:cs="Times New Roman"/>
              </w:rPr>
              <w:t>ОПК-2</w:t>
            </w:r>
          </w:p>
        </w:tc>
        <w:tc>
          <w:tcPr>
            <w:tcW w:w="851" w:type="dxa"/>
          </w:tcPr>
          <w:p w14:paraId="401E1F5C" w14:textId="77777777" w:rsidR="00CB0CA1" w:rsidRPr="00B17FB0" w:rsidRDefault="00CB0CA1" w:rsidP="00CB0CA1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EA5EDE7" w14:textId="77777777" w:rsidR="00CB0CA1" w:rsidRPr="00B17FB0" w:rsidRDefault="00CB0CA1" w:rsidP="00CB0CA1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14:paraId="1EA49CD3" w14:textId="77777777" w:rsidR="00CB0CA1" w:rsidRPr="00B17FB0" w:rsidRDefault="00CB0CA1" w:rsidP="00CB0CA1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8" w:type="dxa"/>
          </w:tcPr>
          <w:p w14:paraId="2C20FF54" w14:textId="77777777" w:rsidR="00CB0CA1" w:rsidRPr="00B17FB0" w:rsidRDefault="00CB0CA1" w:rsidP="00CB0C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FB0">
              <w:rPr>
                <w:rFonts w:ascii="Times New Roman" w:hAnsi="Times New Roman" w:cs="Times New Roman"/>
                <w:sz w:val="24"/>
                <w:szCs w:val="24"/>
              </w:rPr>
              <w:t>12.2</w:t>
            </w:r>
          </w:p>
        </w:tc>
        <w:tc>
          <w:tcPr>
            <w:tcW w:w="2240" w:type="dxa"/>
          </w:tcPr>
          <w:p w14:paraId="08F00798" w14:textId="77777777" w:rsidR="00CB0CA1" w:rsidRPr="00B17FB0" w:rsidRDefault="00CB0CA1" w:rsidP="00CB0CA1">
            <w:pPr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FB0">
              <w:rPr>
                <w:rFonts w:ascii="Times New Roman" w:hAnsi="Times New Roman" w:cs="Times New Roman"/>
                <w:sz w:val="24"/>
                <w:szCs w:val="24"/>
              </w:rPr>
              <w:t>12.1</w:t>
            </w:r>
          </w:p>
          <w:p w14:paraId="7B601008" w14:textId="77777777" w:rsidR="00CB0CA1" w:rsidRPr="00B17FB0" w:rsidRDefault="00CB0CA1" w:rsidP="00CB0C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CA1" w:rsidRPr="00B17FB0" w14:paraId="5DCE7190" w14:textId="77777777" w:rsidTr="00005BA7">
        <w:trPr>
          <w:cantSplit/>
          <w:trHeight w:val="163"/>
        </w:trPr>
        <w:tc>
          <w:tcPr>
            <w:tcW w:w="560" w:type="dxa"/>
          </w:tcPr>
          <w:p w14:paraId="4430848B" w14:textId="77777777" w:rsidR="00CB0CA1" w:rsidRPr="00C67B8A" w:rsidRDefault="00CB0CA1" w:rsidP="00CB0CA1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</w:tcPr>
          <w:p w14:paraId="1459A410" w14:textId="77777777" w:rsidR="00CB0CA1" w:rsidRPr="00B17FB0" w:rsidRDefault="00CB0CA1" w:rsidP="00CB0C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FB0">
              <w:rPr>
                <w:rFonts w:ascii="Times New Roman" w:hAnsi="Times New Roman" w:cs="Times New Roman"/>
                <w:sz w:val="24"/>
                <w:szCs w:val="24"/>
              </w:rPr>
              <w:t>Философская антропология</w:t>
            </w:r>
          </w:p>
        </w:tc>
        <w:tc>
          <w:tcPr>
            <w:tcW w:w="992" w:type="dxa"/>
          </w:tcPr>
          <w:p w14:paraId="4DF7ABF0" w14:textId="00578159" w:rsidR="00CB0CA1" w:rsidRPr="00005BA7" w:rsidRDefault="00CB0CA1" w:rsidP="00CB0CA1">
            <w:pPr>
              <w:jc w:val="center"/>
              <w:rPr>
                <w:rFonts w:ascii="Times New Roman" w:hAnsi="Times New Roman" w:cs="Times New Roman"/>
              </w:rPr>
            </w:pPr>
            <w:r w:rsidRPr="00005BA7">
              <w:rPr>
                <w:rFonts w:ascii="Times New Roman" w:hAnsi="Times New Roman" w:cs="Times New Roman"/>
              </w:rPr>
              <w:t>ОПК-2</w:t>
            </w:r>
          </w:p>
        </w:tc>
        <w:tc>
          <w:tcPr>
            <w:tcW w:w="851" w:type="dxa"/>
          </w:tcPr>
          <w:p w14:paraId="318C03E2" w14:textId="77777777" w:rsidR="00CB0CA1" w:rsidRPr="00B17FB0" w:rsidRDefault="00CB0CA1" w:rsidP="00CB0CA1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17FB0">
              <w:rPr>
                <w:rFonts w:ascii="Times New Roman" w:hAnsi="Times New Roman" w:cs="Times New Roman"/>
                <w:sz w:val="24"/>
                <w:szCs w:val="24"/>
              </w:rPr>
              <w:t>13.1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13.2</w:t>
            </w:r>
          </w:p>
        </w:tc>
        <w:tc>
          <w:tcPr>
            <w:tcW w:w="850" w:type="dxa"/>
          </w:tcPr>
          <w:p w14:paraId="637DCBF1" w14:textId="77777777" w:rsidR="00CB0CA1" w:rsidRPr="00B17FB0" w:rsidRDefault="00CB0CA1" w:rsidP="00CB0CA1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C05CA65" w14:textId="77777777" w:rsidR="00CB0CA1" w:rsidRPr="00B17FB0" w:rsidRDefault="00CB0CA1" w:rsidP="00CB0CA1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8" w:type="dxa"/>
          </w:tcPr>
          <w:p w14:paraId="35326979" w14:textId="77777777" w:rsidR="00CB0CA1" w:rsidRPr="00B17FB0" w:rsidRDefault="00CB0CA1" w:rsidP="00CB0C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</w:tcPr>
          <w:p w14:paraId="6A050645" w14:textId="77777777" w:rsidR="00CB0CA1" w:rsidRPr="00B17FB0" w:rsidRDefault="00CB0CA1" w:rsidP="00CB0C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CA1" w:rsidRPr="00B17FB0" w14:paraId="1764913E" w14:textId="77777777" w:rsidTr="00005BA7">
        <w:trPr>
          <w:cantSplit/>
          <w:trHeight w:val="163"/>
        </w:trPr>
        <w:tc>
          <w:tcPr>
            <w:tcW w:w="560" w:type="dxa"/>
          </w:tcPr>
          <w:p w14:paraId="53E77BC0" w14:textId="77777777" w:rsidR="00CB0CA1" w:rsidRPr="00C67B8A" w:rsidRDefault="00CB0CA1" w:rsidP="00CB0CA1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</w:tcPr>
          <w:p w14:paraId="728357CD" w14:textId="77777777" w:rsidR="00CB0CA1" w:rsidRPr="00B17FB0" w:rsidRDefault="00CB0CA1" w:rsidP="00CB0C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FB0">
              <w:rPr>
                <w:rFonts w:ascii="Times New Roman" w:hAnsi="Times New Roman" w:cs="Times New Roman"/>
                <w:sz w:val="24"/>
                <w:szCs w:val="24"/>
              </w:rPr>
              <w:t>Государство и гражданское общество в философском осмыслении</w:t>
            </w:r>
          </w:p>
        </w:tc>
        <w:tc>
          <w:tcPr>
            <w:tcW w:w="992" w:type="dxa"/>
          </w:tcPr>
          <w:p w14:paraId="33CC589F" w14:textId="6E80E987" w:rsidR="00CB0CA1" w:rsidRPr="00005BA7" w:rsidRDefault="00CB0CA1" w:rsidP="00CB0CA1">
            <w:pPr>
              <w:jc w:val="center"/>
              <w:rPr>
                <w:rFonts w:ascii="Times New Roman" w:hAnsi="Times New Roman" w:cs="Times New Roman"/>
              </w:rPr>
            </w:pPr>
            <w:r w:rsidRPr="00005BA7">
              <w:rPr>
                <w:rFonts w:ascii="Times New Roman" w:hAnsi="Times New Roman" w:cs="Times New Roman"/>
              </w:rPr>
              <w:t>ОПК-2</w:t>
            </w:r>
          </w:p>
        </w:tc>
        <w:tc>
          <w:tcPr>
            <w:tcW w:w="851" w:type="dxa"/>
          </w:tcPr>
          <w:p w14:paraId="41709D0F" w14:textId="77777777" w:rsidR="00CB0CA1" w:rsidRPr="00B17FB0" w:rsidRDefault="00CB0CA1" w:rsidP="00CB0CA1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1846255D" w14:textId="77777777" w:rsidR="00CB0CA1" w:rsidRPr="00B17FB0" w:rsidRDefault="00CB0CA1" w:rsidP="00CB0CA1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14:paraId="56141D40" w14:textId="77777777" w:rsidR="00CB0CA1" w:rsidRPr="00B17FB0" w:rsidRDefault="00CB0CA1" w:rsidP="00CB0CA1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17FB0">
              <w:rPr>
                <w:rFonts w:ascii="Times New Roman" w:hAnsi="Times New Roman" w:cs="Times New Roman"/>
                <w:sz w:val="24"/>
                <w:szCs w:val="24"/>
              </w:rPr>
              <w:t>14.1</w:t>
            </w:r>
          </w:p>
        </w:tc>
        <w:tc>
          <w:tcPr>
            <w:tcW w:w="3968" w:type="dxa"/>
          </w:tcPr>
          <w:p w14:paraId="5CB3107E" w14:textId="77777777" w:rsidR="00CB0CA1" w:rsidRPr="00B17FB0" w:rsidRDefault="00CB0CA1" w:rsidP="00CB0C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0" w:type="dxa"/>
          </w:tcPr>
          <w:p w14:paraId="5C8C8F5C" w14:textId="77777777" w:rsidR="00CB0CA1" w:rsidRPr="00ED1DF6" w:rsidRDefault="00CB0CA1" w:rsidP="00CB0C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1DF6">
              <w:rPr>
                <w:rFonts w:ascii="Times New Roman" w:hAnsi="Times New Roman" w:cs="Times New Roman"/>
                <w:sz w:val="24"/>
                <w:szCs w:val="24"/>
              </w:rPr>
              <w:t>14.2</w:t>
            </w:r>
          </w:p>
        </w:tc>
      </w:tr>
      <w:tr w:rsidR="00CB0CA1" w:rsidRPr="00B17FB0" w14:paraId="792A655E" w14:textId="77777777" w:rsidTr="00005BA7">
        <w:trPr>
          <w:cantSplit/>
          <w:trHeight w:val="163"/>
        </w:trPr>
        <w:tc>
          <w:tcPr>
            <w:tcW w:w="560" w:type="dxa"/>
          </w:tcPr>
          <w:p w14:paraId="0824C2AE" w14:textId="77777777" w:rsidR="00CB0CA1" w:rsidRPr="00C67B8A" w:rsidRDefault="00CB0CA1" w:rsidP="00CB0CA1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</w:tcPr>
          <w:p w14:paraId="054D47CF" w14:textId="77777777" w:rsidR="00CB0CA1" w:rsidRPr="00B17FB0" w:rsidRDefault="00CB0CA1" w:rsidP="00CB0C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FB0">
              <w:rPr>
                <w:rFonts w:ascii="Times New Roman" w:hAnsi="Times New Roman" w:cs="Times New Roman"/>
                <w:sz w:val="24"/>
                <w:szCs w:val="24"/>
              </w:rPr>
              <w:t>Философия и методология науки. Наука как предмет философского исследования</w:t>
            </w:r>
          </w:p>
        </w:tc>
        <w:tc>
          <w:tcPr>
            <w:tcW w:w="992" w:type="dxa"/>
          </w:tcPr>
          <w:p w14:paraId="00C88554" w14:textId="26BA1597" w:rsidR="00CB0CA1" w:rsidRPr="00005BA7" w:rsidRDefault="00CB0CA1" w:rsidP="00CB0CA1">
            <w:pPr>
              <w:jc w:val="center"/>
              <w:rPr>
                <w:rFonts w:ascii="Times New Roman" w:hAnsi="Times New Roman" w:cs="Times New Roman"/>
              </w:rPr>
            </w:pPr>
            <w:r w:rsidRPr="00005BA7">
              <w:rPr>
                <w:rFonts w:ascii="Times New Roman" w:hAnsi="Times New Roman" w:cs="Times New Roman"/>
              </w:rPr>
              <w:t>ОПК-2</w:t>
            </w:r>
          </w:p>
        </w:tc>
        <w:tc>
          <w:tcPr>
            <w:tcW w:w="851" w:type="dxa"/>
          </w:tcPr>
          <w:p w14:paraId="27AF92AD" w14:textId="77777777" w:rsidR="00CB0CA1" w:rsidRPr="00B17FB0" w:rsidRDefault="00CB0CA1" w:rsidP="00CB0CA1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159AC24E" w14:textId="77777777" w:rsidR="00CB0CA1" w:rsidRPr="00B17FB0" w:rsidRDefault="00CB0CA1" w:rsidP="00CB0CA1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D1CE5F0" w14:textId="77777777" w:rsidR="00CB0CA1" w:rsidRDefault="00CB0CA1" w:rsidP="00CB0CA1">
            <w:pPr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15.2</w:t>
            </w:r>
          </w:p>
          <w:p w14:paraId="08AE2835" w14:textId="77777777" w:rsidR="00CB0CA1" w:rsidRDefault="00CB0CA1" w:rsidP="00CB0CA1">
            <w:pPr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15.3</w:t>
            </w:r>
          </w:p>
          <w:p w14:paraId="1C492670" w14:textId="77777777" w:rsidR="00CB0CA1" w:rsidRDefault="00CB0CA1" w:rsidP="00CB0CA1">
            <w:pPr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15.4</w:t>
            </w:r>
          </w:p>
          <w:p w14:paraId="3D545E78" w14:textId="77777777" w:rsidR="00CB0CA1" w:rsidRPr="00B17FB0" w:rsidRDefault="00CB0CA1" w:rsidP="00CB0CA1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17FB0">
              <w:rPr>
                <w:rFonts w:ascii="Times New Roman" w:hAnsi="Times New Roman" w:cs="Times New Roman"/>
                <w:sz w:val="24"/>
                <w:szCs w:val="24"/>
              </w:rPr>
              <w:t>15.5</w:t>
            </w:r>
          </w:p>
        </w:tc>
        <w:tc>
          <w:tcPr>
            <w:tcW w:w="3968" w:type="dxa"/>
          </w:tcPr>
          <w:p w14:paraId="68B8FBE1" w14:textId="77777777" w:rsidR="00CB0CA1" w:rsidRPr="00B17FB0" w:rsidRDefault="00CB0CA1" w:rsidP="00CB0C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FB0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40" w:type="dxa"/>
          </w:tcPr>
          <w:p w14:paraId="1BA3E239" w14:textId="77777777" w:rsidR="00CB0CA1" w:rsidRPr="00B17FB0" w:rsidRDefault="00CB0CA1" w:rsidP="00CB0CA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17FB0">
              <w:rPr>
                <w:rFonts w:ascii="Times New Roman" w:hAnsi="Times New Roman" w:cs="Times New Roman"/>
                <w:sz w:val="24"/>
                <w:szCs w:val="24"/>
              </w:rPr>
              <w:t>15.1</w:t>
            </w:r>
          </w:p>
        </w:tc>
      </w:tr>
      <w:tr w:rsidR="00CB0CA1" w:rsidRPr="00B17FB0" w14:paraId="6A34589E" w14:textId="77777777" w:rsidTr="00005BA7">
        <w:trPr>
          <w:cantSplit/>
          <w:trHeight w:val="163"/>
        </w:trPr>
        <w:tc>
          <w:tcPr>
            <w:tcW w:w="560" w:type="dxa"/>
          </w:tcPr>
          <w:p w14:paraId="6A7FBDFC" w14:textId="77777777" w:rsidR="00CB0CA1" w:rsidRPr="00C67B8A" w:rsidRDefault="00CB0CA1" w:rsidP="00CB0CA1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</w:tcPr>
          <w:p w14:paraId="41A849AF" w14:textId="77777777" w:rsidR="00CB0CA1" w:rsidRPr="00B17FB0" w:rsidRDefault="00CB0CA1" w:rsidP="00CB0C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FB0">
              <w:rPr>
                <w:rFonts w:ascii="Times New Roman" w:hAnsi="Times New Roman" w:cs="Times New Roman"/>
                <w:sz w:val="24"/>
                <w:szCs w:val="24"/>
              </w:rPr>
              <w:t>Особенности развития русской философии</w:t>
            </w:r>
          </w:p>
        </w:tc>
        <w:tc>
          <w:tcPr>
            <w:tcW w:w="992" w:type="dxa"/>
          </w:tcPr>
          <w:p w14:paraId="701F8FF2" w14:textId="2CD9CED5" w:rsidR="00CB0CA1" w:rsidRPr="00005BA7" w:rsidRDefault="00CB0CA1" w:rsidP="00CB0CA1">
            <w:pPr>
              <w:jc w:val="center"/>
              <w:rPr>
                <w:rFonts w:ascii="Times New Roman" w:hAnsi="Times New Roman" w:cs="Times New Roman"/>
              </w:rPr>
            </w:pPr>
            <w:r w:rsidRPr="00005BA7">
              <w:rPr>
                <w:rFonts w:ascii="Times New Roman" w:hAnsi="Times New Roman" w:cs="Times New Roman"/>
              </w:rPr>
              <w:t>ОПК-2</w:t>
            </w:r>
          </w:p>
        </w:tc>
        <w:tc>
          <w:tcPr>
            <w:tcW w:w="851" w:type="dxa"/>
          </w:tcPr>
          <w:p w14:paraId="05E21ACC" w14:textId="77777777" w:rsidR="00CB0CA1" w:rsidRDefault="00CB0CA1" w:rsidP="00CB0CA1">
            <w:pPr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16.2</w:t>
            </w:r>
          </w:p>
          <w:p w14:paraId="4E2ABC88" w14:textId="77777777" w:rsidR="00CB0CA1" w:rsidRPr="00B17FB0" w:rsidRDefault="00CB0CA1" w:rsidP="00CB0CA1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16.3 16.5 16.6 </w:t>
            </w:r>
            <w:r w:rsidRPr="00B17FB0"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</w:tc>
        <w:tc>
          <w:tcPr>
            <w:tcW w:w="850" w:type="dxa"/>
          </w:tcPr>
          <w:p w14:paraId="588F7EA1" w14:textId="77777777" w:rsidR="00CB0CA1" w:rsidRDefault="00CB0CA1" w:rsidP="00CB0CA1">
            <w:pPr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16.8</w:t>
            </w:r>
          </w:p>
          <w:p w14:paraId="13F9BC6F" w14:textId="77777777" w:rsidR="00CB0CA1" w:rsidRPr="00B17FB0" w:rsidRDefault="00CB0CA1" w:rsidP="00CB0CA1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17FB0">
              <w:rPr>
                <w:rFonts w:ascii="Times New Roman" w:hAnsi="Times New Roman" w:cs="Times New Roman"/>
                <w:sz w:val="24"/>
                <w:szCs w:val="24"/>
              </w:rPr>
              <w:t>16.9</w:t>
            </w:r>
          </w:p>
        </w:tc>
        <w:tc>
          <w:tcPr>
            <w:tcW w:w="1560" w:type="dxa"/>
          </w:tcPr>
          <w:p w14:paraId="6EBEAEE9" w14:textId="77777777" w:rsidR="00CB0CA1" w:rsidRPr="00B17FB0" w:rsidRDefault="00CB0CA1" w:rsidP="00CB0CA1">
            <w:pPr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FB0">
              <w:rPr>
                <w:rFonts w:ascii="Times New Roman" w:hAnsi="Times New Roman" w:cs="Times New Roman"/>
                <w:sz w:val="24"/>
                <w:szCs w:val="24"/>
              </w:rPr>
              <w:t>16.1</w:t>
            </w:r>
          </w:p>
          <w:p w14:paraId="24491084" w14:textId="77777777" w:rsidR="00CB0CA1" w:rsidRPr="00B17FB0" w:rsidRDefault="00CB0CA1" w:rsidP="00CB0CA1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8" w:type="dxa"/>
          </w:tcPr>
          <w:p w14:paraId="220B52C6" w14:textId="77777777" w:rsidR="00CB0CA1" w:rsidRDefault="00CB0CA1" w:rsidP="00CB0C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16.3</w:t>
            </w:r>
          </w:p>
          <w:p w14:paraId="27733FF6" w14:textId="77777777" w:rsidR="00CB0CA1" w:rsidRPr="00B17FB0" w:rsidRDefault="00CB0CA1" w:rsidP="00CB0C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7FB0">
              <w:rPr>
                <w:rFonts w:ascii="Times New Roman" w:hAnsi="Times New Roman" w:cs="Times New Roman"/>
                <w:sz w:val="24"/>
                <w:szCs w:val="24"/>
              </w:rPr>
              <w:t>16.4</w:t>
            </w:r>
          </w:p>
        </w:tc>
        <w:tc>
          <w:tcPr>
            <w:tcW w:w="2240" w:type="dxa"/>
          </w:tcPr>
          <w:p w14:paraId="0B698588" w14:textId="77777777" w:rsidR="00CB0CA1" w:rsidRPr="00B17FB0" w:rsidRDefault="00CB0CA1" w:rsidP="00CB0CA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14:paraId="753897A9" w14:textId="77777777" w:rsidR="00124ADF" w:rsidRDefault="00124ADF" w:rsidP="00124ADF">
      <w:pPr>
        <w:spacing w:after="200" w:line="276" w:lineRule="auto"/>
        <w:sectPr w:rsidR="00124ADF" w:rsidSect="00310F14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14:paraId="171F2EAD" w14:textId="77777777" w:rsidR="00124ADF" w:rsidRPr="00335A74" w:rsidRDefault="00124ADF" w:rsidP="00124AD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 w:rsidRPr="00335A74">
        <w:rPr>
          <w:rFonts w:ascii="Times New Roman" w:eastAsia="+mn-ea" w:hAnsi="Times New Roman" w:cs="Times New Roman"/>
          <w:b/>
          <w:color w:val="000000"/>
        </w:rPr>
        <w:lastRenderedPageBreak/>
        <w:t>ЗАДАНИЯ ЗАКРЫТОГО ТИПА НА ВЫБОР ОДНОГО ПРАВИЛЬНОГО ВАРИАНТА ОТВЕТА</w:t>
      </w:r>
    </w:p>
    <w:p w14:paraId="224E5520" w14:textId="77777777" w:rsidR="00124ADF" w:rsidRDefault="00124ADF" w:rsidP="00124AD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tbl>
      <w:tblPr>
        <w:tblStyle w:val="a5"/>
        <w:tblW w:w="9351" w:type="dxa"/>
        <w:tblLook w:val="04A0" w:firstRow="1" w:lastRow="0" w:firstColumn="1" w:lastColumn="0" w:noHBand="0" w:noVBand="1"/>
      </w:tblPr>
      <w:tblGrid>
        <w:gridCol w:w="1052"/>
        <w:gridCol w:w="7368"/>
        <w:gridCol w:w="931"/>
      </w:tblGrid>
      <w:tr w:rsidR="00310F14" w14:paraId="604CA557" w14:textId="77777777" w:rsidTr="00EA4DA2">
        <w:trPr>
          <w:cantSplit/>
          <w:trHeight w:val="1375"/>
        </w:trPr>
        <w:tc>
          <w:tcPr>
            <w:tcW w:w="1052" w:type="dxa"/>
            <w:textDirection w:val="btLr"/>
          </w:tcPr>
          <w:p w14:paraId="322481E5" w14:textId="77777777" w:rsidR="00310F14" w:rsidRPr="008042B4" w:rsidRDefault="00310F14" w:rsidP="00310F14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3D97FCCB" w14:textId="77777777" w:rsidR="00310F14" w:rsidRPr="00C377E5" w:rsidRDefault="00310F14" w:rsidP="00310F14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7368" w:type="dxa"/>
            <w:vAlign w:val="center"/>
          </w:tcPr>
          <w:p w14:paraId="0AC9BFFB" w14:textId="77777777" w:rsidR="00310F14" w:rsidRPr="00842AF1" w:rsidRDefault="00310F14" w:rsidP="00310F14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931" w:type="dxa"/>
            <w:vAlign w:val="center"/>
          </w:tcPr>
          <w:p w14:paraId="78D6B78D" w14:textId="77777777" w:rsidR="00310F14" w:rsidRPr="00842AF1" w:rsidRDefault="00310F14" w:rsidP="00310F14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310F14" w14:paraId="1A8BD030" w14:textId="77777777" w:rsidTr="00EA4DA2">
        <w:tc>
          <w:tcPr>
            <w:tcW w:w="9351" w:type="dxa"/>
            <w:gridSpan w:val="3"/>
            <w:shd w:val="clear" w:color="auto" w:fill="F2F2F2" w:themeFill="background1" w:themeFillShade="F2"/>
          </w:tcPr>
          <w:p w14:paraId="776FE407" w14:textId="77777777" w:rsidR="00310F14" w:rsidRPr="00487101" w:rsidRDefault="00310F14" w:rsidP="00310F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101">
              <w:rPr>
                <w:rFonts w:ascii="Times New Roman" w:hAnsi="Times New Roman" w:cs="Times New Roman"/>
                <w:b/>
                <w:sz w:val="24"/>
                <w:szCs w:val="24"/>
              </w:rPr>
              <w:t>Тема 2. Философия познания. Этика</w:t>
            </w:r>
          </w:p>
        </w:tc>
      </w:tr>
      <w:tr w:rsidR="00310F14" w14:paraId="1D2DEF3B" w14:textId="77777777" w:rsidTr="00EA4DA2">
        <w:tc>
          <w:tcPr>
            <w:tcW w:w="1052" w:type="dxa"/>
          </w:tcPr>
          <w:p w14:paraId="00BE8DCB" w14:textId="77777777" w:rsidR="00310F14" w:rsidRDefault="00310F14" w:rsidP="00310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  <w:p w14:paraId="29525BBF" w14:textId="77777777" w:rsidR="00310F14" w:rsidRPr="001F4742" w:rsidRDefault="00310F14" w:rsidP="00310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68" w:type="dxa"/>
          </w:tcPr>
          <w:p w14:paraId="57966E4D" w14:textId="77777777" w:rsidR="00310F14" w:rsidRPr="00641393" w:rsidRDefault="00310F14" w:rsidP="00310F14">
            <w:pPr>
              <w:spacing w:before="12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411262FE" w14:textId="77777777" w:rsidR="00310F14" w:rsidRPr="0037328E" w:rsidRDefault="00310F14" w:rsidP="00310F1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3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 принадлежит высказывание: «Относись к людям так, как ты хотел бы, чтобы они относились к тебе»:</w:t>
            </w:r>
          </w:p>
          <w:p w14:paraId="796C725A" w14:textId="77777777" w:rsidR="00310F14" w:rsidRPr="00335A74" w:rsidRDefault="00310F14" w:rsidP="00400308">
            <w:pPr>
              <w:pStyle w:val="a3"/>
              <w:numPr>
                <w:ilvl w:val="0"/>
                <w:numId w:val="13"/>
              </w:numPr>
              <w:ind w:left="508" w:hanging="54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Лаю-</w:t>
            </w:r>
            <w:proofErr w:type="spellStart"/>
            <w:r w:rsidRPr="00335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цзы</w:t>
            </w:r>
            <w:proofErr w:type="spellEnd"/>
          </w:p>
          <w:p w14:paraId="506BDCDB" w14:textId="77777777" w:rsidR="00310F14" w:rsidRPr="00335A74" w:rsidRDefault="00310F14" w:rsidP="00400308">
            <w:pPr>
              <w:pStyle w:val="a3"/>
              <w:numPr>
                <w:ilvl w:val="0"/>
                <w:numId w:val="13"/>
              </w:numPr>
              <w:ind w:left="508" w:hanging="54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5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Вардхамане</w:t>
            </w:r>
            <w:proofErr w:type="spellEnd"/>
            <w:r w:rsidRPr="00335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5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Махавире</w:t>
            </w:r>
            <w:proofErr w:type="spellEnd"/>
          </w:p>
          <w:p w14:paraId="5504A8A1" w14:textId="77777777" w:rsidR="00310F14" w:rsidRPr="00335A74" w:rsidRDefault="00310F14" w:rsidP="00400308">
            <w:pPr>
              <w:pStyle w:val="a3"/>
              <w:numPr>
                <w:ilvl w:val="0"/>
                <w:numId w:val="13"/>
              </w:numPr>
              <w:ind w:left="508" w:hanging="54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A7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Кун-фу-</w:t>
            </w:r>
            <w:proofErr w:type="spellStart"/>
            <w:r w:rsidRPr="00335A7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цзы</w:t>
            </w:r>
            <w:proofErr w:type="spellEnd"/>
          </w:p>
          <w:p w14:paraId="2EC617FC" w14:textId="77777777" w:rsidR="00310F14" w:rsidRPr="0037328E" w:rsidRDefault="00310F14" w:rsidP="00400308">
            <w:pPr>
              <w:pStyle w:val="ac"/>
              <w:numPr>
                <w:ilvl w:val="0"/>
                <w:numId w:val="13"/>
              </w:numPr>
              <w:shd w:val="clear" w:color="auto" w:fill="FFFFFF"/>
              <w:spacing w:before="0" w:beforeAutospacing="0" w:after="0" w:afterAutospacing="0"/>
              <w:ind w:left="508" w:hanging="543"/>
              <w:jc w:val="both"/>
            </w:pPr>
            <w:r w:rsidRPr="0037328E">
              <w:rPr>
                <w:color w:val="000000"/>
              </w:rPr>
              <w:t>Сиддхартхе Гаутаме</w:t>
            </w:r>
          </w:p>
        </w:tc>
        <w:tc>
          <w:tcPr>
            <w:tcW w:w="931" w:type="dxa"/>
          </w:tcPr>
          <w:p w14:paraId="0092DCD1" w14:textId="77777777" w:rsidR="00310F14" w:rsidRPr="0001229B" w:rsidRDefault="00310F14" w:rsidP="00310F1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310F14" w14:paraId="4F352806" w14:textId="77777777" w:rsidTr="00EA4DA2">
        <w:trPr>
          <w:trHeight w:val="2039"/>
        </w:trPr>
        <w:tc>
          <w:tcPr>
            <w:tcW w:w="1052" w:type="dxa"/>
          </w:tcPr>
          <w:p w14:paraId="063F71D8" w14:textId="77777777" w:rsidR="00310F14" w:rsidRDefault="00310F14" w:rsidP="00310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  <w:p w14:paraId="4AFF2E6B" w14:textId="77777777" w:rsidR="00310F14" w:rsidRDefault="00310F14" w:rsidP="00310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68" w:type="dxa"/>
          </w:tcPr>
          <w:p w14:paraId="3AA490E1" w14:textId="77777777" w:rsidR="00310F14" w:rsidRPr="00C32556" w:rsidRDefault="00310F14" w:rsidP="00310F1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C325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5656ED57" w14:textId="77777777" w:rsidR="00C32556" w:rsidRPr="00C32556" w:rsidRDefault="00310F14" w:rsidP="00C325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Родоначальником эмпиризма, как философского течени</w:t>
            </w:r>
            <w:r w:rsidR="00C32556" w:rsidRPr="00C325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эпохи Нового времени является:</w:t>
            </w:r>
          </w:p>
          <w:p w14:paraId="5FDC0822" w14:textId="77777777" w:rsidR="00310F14" w:rsidRPr="00C32556" w:rsidRDefault="00310F14" w:rsidP="00400308">
            <w:pPr>
              <w:pStyle w:val="a3"/>
              <w:numPr>
                <w:ilvl w:val="0"/>
                <w:numId w:val="21"/>
              </w:numPr>
              <w:ind w:left="532" w:hanging="5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5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Рене Декарт Французский философ, математик</w:t>
            </w:r>
          </w:p>
          <w:p w14:paraId="1730DEEA" w14:textId="77777777" w:rsidR="00310F14" w:rsidRPr="00C32556" w:rsidRDefault="00310F14" w:rsidP="00400308">
            <w:pPr>
              <w:pStyle w:val="a3"/>
              <w:numPr>
                <w:ilvl w:val="0"/>
                <w:numId w:val="21"/>
              </w:numPr>
              <w:ind w:left="508" w:hanging="5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25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Фрэнсис</w:t>
            </w:r>
            <w:proofErr w:type="spellEnd"/>
            <w:r w:rsidRPr="00C325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25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Бэ</w:t>
            </w:r>
            <w:r w:rsidR="00C325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конАнглийский</w:t>
            </w:r>
            <w:proofErr w:type="spellEnd"/>
            <w:r w:rsidR="00C325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философ, историк</w:t>
            </w:r>
          </w:p>
          <w:p w14:paraId="48E47353" w14:textId="77777777" w:rsidR="00C32556" w:rsidRPr="00C32556" w:rsidRDefault="00310F14" w:rsidP="00400308">
            <w:pPr>
              <w:pStyle w:val="a3"/>
              <w:numPr>
                <w:ilvl w:val="0"/>
                <w:numId w:val="21"/>
              </w:numPr>
              <w:ind w:left="508" w:hanging="508"/>
            </w:pPr>
            <w:r w:rsidRPr="00C325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Готфрид Вильгельм Лейбниц Немецкий философ. </w:t>
            </w:r>
            <w:r w:rsidR="00C32556" w:rsidRPr="00C325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C325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огик</w:t>
            </w:r>
          </w:p>
          <w:p w14:paraId="7F291974" w14:textId="77777777" w:rsidR="00310F14" w:rsidRPr="00C32556" w:rsidRDefault="00310F14" w:rsidP="00400308">
            <w:pPr>
              <w:pStyle w:val="a3"/>
              <w:numPr>
                <w:ilvl w:val="0"/>
                <w:numId w:val="21"/>
              </w:numPr>
              <w:ind w:left="508" w:hanging="508"/>
            </w:pPr>
            <w:r w:rsidRPr="00C325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Томас Гоббс</w:t>
            </w:r>
            <w:r w:rsidR="00C325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Английский философ-материалист</w:t>
            </w:r>
            <w:r w:rsidRPr="00C32556">
              <w:t xml:space="preserve"> </w:t>
            </w:r>
          </w:p>
        </w:tc>
        <w:tc>
          <w:tcPr>
            <w:tcW w:w="931" w:type="dxa"/>
          </w:tcPr>
          <w:p w14:paraId="66C28354" w14:textId="77777777" w:rsidR="00310F14" w:rsidRDefault="00310F14" w:rsidP="00310F1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10F14" w14:paraId="5DDA46D6" w14:textId="77777777" w:rsidTr="00EA4DA2">
        <w:tc>
          <w:tcPr>
            <w:tcW w:w="1052" w:type="dxa"/>
          </w:tcPr>
          <w:p w14:paraId="454D4758" w14:textId="77777777" w:rsidR="00310F14" w:rsidRDefault="00310F14" w:rsidP="00310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  <w:p w14:paraId="40B6DAA7" w14:textId="77777777" w:rsidR="00310F14" w:rsidRDefault="00310F14" w:rsidP="00310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368" w:type="dxa"/>
          </w:tcPr>
          <w:p w14:paraId="41EF10C9" w14:textId="77777777" w:rsidR="00310F14" w:rsidRPr="00641393" w:rsidRDefault="00310F14" w:rsidP="00310F1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0B63B9E0" w14:textId="77777777" w:rsidR="00310F14" w:rsidRDefault="00310F14" w:rsidP="00310F14">
            <w:pPr>
              <w:suppressAutoHyphens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24DA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Родоначальником какого философского направления возникшего в эпоху Возрождения считается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Франческ</w:t>
            </w:r>
            <w:r w:rsidRPr="003E30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</w:t>
            </w:r>
            <w:proofErr w:type="spellEnd"/>
            <w:r w:rsidRPr="00524DA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Петрарка? </w:t>
            </w:r>
          </w:p>
          <w:p w14:paraId="0BDE8B76" w14:textId="77777777" w:rsidR="00310F14" w:rsidRDefault="00C32556" w:rsidP="00C01674">
            <w:pPr>
              <w:pStyle w:val="a3"/>
              <w:numPr>
                <w:ilvl w:val="0"/>
                <w:numId w:val="3"/>
              </w:numPr>
              <w:suppressAutoHyphens/>
              <w:ind w:left="508" w:hanging="508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методология</w:t>
            </w:r>
          </w:p>
          <w:p w14:paraId="7398F379" w14:textId="77777777" w:rsidR="00310F14" w:rsidRDefault="00C32556" w:rsidP="00C01674">
            <w:pPr>
              <w:pStyle w:val="a3"/>
              <w:numPr>
                <w:ilvl w:val="0"/>
                <w:numId w:val="3"/>
              </w:numPr>
              <w:suppressAutoHyphens/>
              <w:ind w:left="508" w:hanging="508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праксиология</w:t>
            </w:r>
          </w:p>
          <w:p w14:paraId="4DC15F58" w14:textId="77777777" w:rsidR="00310F14" w:rsidRDefault="00C32556" w:rsidP="00C01674">
            <w:pPr>
              <w:pStyle w:val="a3"/>
              <w:numPr>
                <w:ilvl w:val="0"/>
                <w:numId w:val="3"/>
              </w:numPr>
              <w:suppressAutoHyphens/>
              <w:ind w:left="508" w:hanging="508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гуманизм</w:t>
            </w:r>
          </w:p>
          <w:p w14:paraId="0E738C83" w14:textId="77777777" w:rsidR="00310F14" w:rsidRPr="00524DA9" w:rsidRDefault="00310F14" w:rsidP="00C01674">
            <w:pPr>
              <w:pStyle w:val="a3"/>
              <w:numPr>
                <w:ilvl w:val="0"/>
                <w:numId w:val="3"/>
              </w:numPr>
              <w:suppressAutoHyphens/>
              <w:ind w:left="508" w:hanging="508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психологизм</w:t>
            </w:r>
          </w:p>
        </w:tc>
        <w:tc>
          <w:tcPr>
            <w:tcW w:w="931" w:type="dxa"/>
          </w:tcPr>
          <w:p w14:paraId="01E23364" w14:textId="77777777" w:rsidR="00310F14" w:rsidRDefault="00310F14" w:rsidP="00310F1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310F14" w:rsidRPr="00C377E5" w14:paraId="392E4639" w14:textId="77777777" w:rsidTr="00EA4DA2">
        <w:tc>
          <w:tcPr>
            <w:tcW w:w="9351" w:type="dxa"/>
            <w:gridSpan w:val="3"/>
            <w:shd w:val="clear" w:color="auto" w:fill="F2F2F2" w:themeFill="background1" w:themeFillShade="F2"/>
          </w:tcPr>
          <w:p w14:paraId="19DC72D6" w14:textId="77777777" w:rsidR="00310F14" w:rsidRPr="00C377E5" w:rsidRDefault="00310F14" w:rsidP="00310F1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3. Социаль</w:t>
            </w:r>
            <w:r w:rsidR="00C325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ная философия</w:t>
            </w:r>
          </w:p>
        </w:tc>
      </w:tr>
      <w:tr w:rsidR="00310F14" w14:paraId="505A92D8" w14:textId="77777777" w:rsidTr="00EA4DA2">
        <w:tc>
          <w:tcPr>
            <w:tcW w:w="1052" w:type="dxa"/>
          </w:tcPr>
          <w:p w14:paraId="3F48C150" w14:textId="77777777" w:rsidR="00310F14" w:rsidRPr="00310F14" w:rsidRDefault="00310F14" w:rsidP="00310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Pr="00310F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52CF446" w14:textId="77777777" w:rsidR="00310F14" w:rsidRPr="00310F14" w:rsidRDefault="00310F14" w:rsidP="00310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0F14"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368" w:type="dxa"/>
          </w:tcPr>
          <w:p w14:paraId="08A415F2" w14:textId="77777777" w:rsidR="00310F14" w:rsidRPr="00641393" w:rsidRDefault="00310F14" w:rsidP="00310F1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19EAA9B3" w14:textId="77777777" w:rsidR="00310F14" w:rsidRPr="003E30DF" w:rsidRDefault="00310F14" w:rsidP="00310F14">
            <w:pPr>
              <w:suppressAutoHyphens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E30D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 одном из произведений эпохи Возрождения автор описал загробный мир: ад, куда попадают навеки </w:t>
            </w:r>
            <w:r w:rsidR="00C3255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осуждённые грешники, чистилище -</w:t>
            </w:r>
            <w:r w:rsidRPr="003E30D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место пребывания искупающих свои грехи грешников, </w:t>
            </w:r>
            <w:r w:rsidR="00C3255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и рай - обитель блаженных. Кто </w:t>
            </w:r>
            <w:r w:rsidRPr="003E30D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автор этого произведения? </w:t>
            </w:r>
          </w:p>
          <w:p w14:paraId="5A7D0820" w14:textId="77777777" w:rsidR="00310F14" w:rsidRPr="003E30DF" w:rsidRDefault="00310F14" w:rsidP="00400308">
            <w:pPr>
              <w:pStyle w:val="a3"/>
              <w:numPr>
                <w:ilvl w:val="0"/>
                <w:numId w:val="14"/>
              </w:numPr>
              <w:suppressAutoHyphens/>
              <w:ind w:left="508" w:hanging="426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E30D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Эразм </w:t>
            </w:r>
            <w:proofErr w:type="spellStart"/>
            <w:r w:rsidRPr="003E30D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Роттердамский</w:t>
            </w:r>
            <w:proofErr w:type="spellEnd"/>
          </w:p>
          <w:p w14:paraId="09AD9423" w14:textId="77777777" w:rsidR="00310F14" w:rsidRPr="003E30DF" w:rsidRDefault="00C32556" w:rsidP="00400308">
            <w:pPr>
              <w:pStyle w:val="a3"/>
              <w:numPr>
                <w:ilvl w:val="0"/>
                <w:numId w:val="14"/>
              </w:numPr>
              <w:suppressAutoHyphens/>
              <w:ind w:left="508" w:hanging="426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Джордано Бруно</w:t>
            </w:r>
          </w:p>
          <w:p w14:paraId="6318B464" w14:textId="77777777" w:rsidR="00310F14" w:rsidRPr="003E30DF" w:rsidRDefault="00310F14" w:rsidP="00400308">
            <w:pPr>
              <w:pStyle w:val="a3"/>
              <w:numPr>
                <w:ilvl w:val="0"/>
                <w:numId w:val="14"/>
              </w:numPr>
              <w:suppressAutoHyphens/>
              <w:ind w:left="508" w:hanging="426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E30D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Пико де </w:t>
            </w:r>
            <w:proofErr w:type="spellStart"/>
            <w:r w:rsidRPr="003E30D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Мирандолла</w:t>
            </w:r>
            <w:proofErr w:type="spellEnd"/>
          </w:p>
          <w:p w14:paraId="45CD4A94" w14:textId="77777777" w:rsidR="00310F14" w:rsidRPr="00CA3CEC" w:rsidRDefault="00310F14" w:rsidP="00400308">
            <w:pPr>
              <w:pStyle w:val="a3"/>
              <w:numPr>
                <w:ilvl w:val="0"/>
                <w:numId w:val="14"/>
              </w:numPr>
              <w:suppressAutoHyphens/>
              <w:ind w:left="508" w:hanging="426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E30D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Данте Алигьери </w:t>
            </w:r>
          </w:p>
        </w:tc>
        <w:tc>
          <w:tcPr>
            <w:tcW w:w="931" w:type="dxa"/>
          </w:tcPr>
          <w:p w14:paraId="6FB2D8F8" w14:textId="77777777" w:rsidR="00310F14" w:rsidRDefault="00310F14" w:rsidP="00310F1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B3A8DB1" w14:textId="77777777" w:rsidR="00310F14" w:rsidRDefault="00310F14" w:rsidP="00310F1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310F14" w14:paraId="5CA13F62" w14:textId="77777777" w:rsidTr="00EA4DA2">
        <w:tc>
          <w:tcPr>
            <w:tcW w:w="1052" w:type="dxa"/>
          </w:tcPr>
          <w:p w14:paraId="3DC0569D" w14:textId="77777777" w:rsidR="00310F14" w:rsidRPr="00310F14" w:rsidRDefault="00310F14" w:rsidP="00310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  <w:r w:rsidRPr="00310F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6C79F54" w14:textId="77777777" w:rsidR="00310F14" w:rsidRPr="00310F14" w:rsidRDefault="00310F14" w:rsidP="00310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0F14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68" w:type="dxa"/>
          </w:tcPr>
          <w:p w14:paraId="03380846" w14:textId="77777777" w:rsidR="00310F14" w:rsidRPr="00641393" w:rsidRDefault="00310F14" w:rsidP="00310F14">
            <w:pPr>
              <w:spacing w:before="12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17A22618" w14:textId="77777777" w:rsidR="00310F14" w:rsidRPr="003E30DF" w:rsidRDefault="00310F14" w:rsidP="00310F1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3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Впервые выдвинул идею «общественного договора»:</w:t>
            </w:r>
          </w:p>
          <w:p w14:paraId="429C3732" w14:textId="77777777" w:rsidR="00310F14" w:rsidRPr="00335A74" w:rsidRDefault="00310F14" w:rsidP="00400308">
            <w:pPr>
              <w:pStyle w:val="a3"/>
              <w:numPr>
                <w:ilvl w:val="0"/>
                <w:numId w:val="15"/>
              </w:numPr>
              <w:ind w:left="508" w:hanging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A7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Т. Гоббс</w:t>
            </w:r>
          </w:p>
          <w:p w14:paraId="7DFE46C9" w14:textId="77777777" w:rsidR="00310F14" w:rsidRPr="00335A74" w:rsidRDefault="00310F14" w:rsidP="00400308">
            <w:pPr>
              <w:pStyle w:val="a3"/>
              <w:numPr>
                <w:ilvl w:val="0"/>
                <w:numId w:val="15"/>
              </w:numPr>
              <w:ind w:left="508" w:hanging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 Локк</w:t>
            </w:r>
          </w:p>
          <w:p w14:paraId="1EEE941E" w14:textId="77777777" w:rsidR="00310F14" w:rsidRPr="00335A74" w:rsidRDefault="00310F14" w:rsidP="00400308">
            <w:pPr>
              <w:pStyle w:val="a3"/>
              <w:numPr>
                <w:ilvl w:val="0"/>
                <w:numId w:val="15"/>
              </w:numPr>
              <w:ind w:left="508" w:hanging="4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5A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Лейбниц</w:t>
            </w:r>
          </w:p>
          <w:p w14:paraId="41B5098E" w14:textId="77777777" w:rsidR="00310F14" w:rsidRPr="003E30DF" w:rsidRDefault="00310F14" w:rsidP="00400308">
            <w:pPr>
              <w:pStyle w:val="ac"/>
              <w:numPr>
                <w:ilvl w:val="0"/>
                <w:numId w:val="15"/>
              </w:numPr>
              <w:shd w:val="clear" w:color="auto" w:fill="FFFFFF"/>
              <w:spacing w:before="0" w:beforeAutospacing="0" w:after="0" w:afterAutospacing="0" w:line="276" w:lineRule="auto"/>
              <w:ind w:left="508" w:hanging="426"/>
              <w:jc w:val="both"/>
              <w:rPr>
                <w:color w:val="000000"/>
              </w:rPr>
            </w:pPr>
            <w:r w:rsidRPr="003E30DF">
              <w:rPr>
                <w:color w:val="000000"/>
              </w:rPr>
              <w:t>Р. Декарт</w:t>
            </w:r>
          </w:p>
        </w:tc>
        <w:tc>
          <w:tcPr>
            <w:tcW w:w="931" w:type="dxa"/>
          </w:tcPr>
          <w:p w14:paraId="593C7170" w14:textId="77777777" w:rsidR="00310F14" w:rsidRDefault="00310F14" w:rsidP="00310F1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ED8C241" w14:textId="77777777" w:rsidR="00310F14" w:rsidRDefault="00310F14" w:rsidP="00310F1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10F14" w:rsidRPr="00C377E5" w14:paraId="525573ED" w14:textId="77777777" w:rsidTr="00EA4DA2">
        <w:tc>
          <w:tcPr>
            <w:tcW w:w="9351" w:type="dxa"/>
            <w:gridSpan w:val="3"/>
            <w:shd w:val="clear" w:color="auto" w:fill="F2F2F2" w:themeFill="background1" w:themeFillShade="F2"/>
          </w:tcPr>
          <w:p w14:paraId="31097189" w14:textId="77777777" w:rsidR="00310F14" w:rsidRPr="00C377E5" w:rsidRDefault="00310F14" w:rsidP="00310F1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4</w:t>
            </w:r>
            <w:r w:rsidRPr="000122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Политическая философия</w:t>
            </w:r>
          </w:p>
        </w:tc>
      </w:tr>
      <w:tr w:rsidR="00310F14" w14:paraId="49896C42" w14:textId="77777777" w:rsidTr="00EA4DA2">
        <w:tc>
          <w:tcPr>
            <w:tcW w:w="1052" w:type="dxa"/>
          </w:tcPr>
          <w:p w14:paraId="334D3F2A" w14:textId="77777777" w:rsidR="00310F14" w:rsidRDefault="00310F14" w:rsidP="00310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  <w:p w14:paraId="357CEF99" w14:textId="77777777" w:rsidR="00310F14" w:rsidRDefault="00310F14" w:rsidP="00310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68" w:type="dxa"/>
          </w:tcPr>
          <w:p w14:paraId="1500830C" w14:textId="77777777" w:rsidR="00310F14" w:rsidRPr="00641393" w:rsidRDefault="00310F14" w:rsidP="00310F1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4FB01B41" w14:textId="77777777" w:rsidR="00310F14" w:rsidRPr="003E30DF" w:rsidRDefault="00310F14" w:rsidP="00310F14">
            <w:pPr>
              <w:pStyle w:val="ac"/>
              <w:shd w:val="clear" w:color="auto" w:fill="FFFFFF"/>
              <w:spacing w:before="0" w:beforeAutospacing="0" w:after="0" w:afterAutospacing="0"/>
              <w:jc w:val="both"/>
            </w:pPr>
            <w:r w:rsidRPr="003E30DF">
              <w:t>Кто написал книгу «Государство»?</w:t>
            </w:r>
          </w:p>
          <w:p w14:paraId="321279C9" w14:textId="77777777" w:rsidR="00310F14" w:rsidRPr="003E30DF" w:rsidRDefault="00310F14" w:rsidP="00400308">
            <w:pPr>
              <w:pStyle w:val="ac"/>
              <w:numPr>
                <w:ilvl w:val="0"/>
                <w:numId w:val="41"/>
              </w:numPr>
              <w:shd w:val="clear" w:color="auto" w:fill="FFFFFF"/>
              <w:spacing w:before="0" w:beforeAutospacing="0" w:after="0" w:afterAutospacing="0"/>
              <w:ind w:left="532" w:hanging="532"/>
              <w:jc w:val="both"/>
            </w:pPr>
            <w:r w:rsidRPr="003E30DF">
              <w:t>Аристотель</w:t>
            </w:r>
          </w:p>
          <w:p w14:paraId="09D6E073" w14:textId="77777777" w:rsidR="00310F14" w:rsidRPr="003E30DF" w:rsidRDefault="00310F14" w:rsidP="00400308">
            <w:pPr>
              <w:pStyle w:val="ac"/>
              <w:numPr>
                <w:ilvl w:val="0"/>
                <w:numId w:val="41"/>
              </w:numPr>
              <w:shd w:val="clear" w:color="auto" w:fill="FFFFFF"/>
              <w:spacing w:before="0" w:beforeAutospacing="0" w:after="0" w:afterAutospacing="0"/>
              <w:ind w:left="532" w:hanging="532"/>
              <w:jc w:val="both"/>
            </w:pPr>
            <w:r w:rsidRPr="003E30DF">
              <w:t>Платон</w:t>
            </w:r>
          </w:p>
          <w:p w14:paraId="136D59BF" w14:textId="77777777" w:rsidR="00310F14" w:rsidRPr="003E30DF" w:rsidRDefault="00310F14" w:rsidP="00400308">
            <w:pPr>
              <w:pStyle w:val="ac"/>
              <w:numPr>
                <w:ilvl w:val="0"/>
                <w:numId w:val="41"/>
              </w:numPr>
              <w:shd w:val="clear" w:color="auto" w:fill="FFFFFF"/>
              <w:spacing w:before="0" w:beforeAutospacing="0" w:after="0" w:afterAutospacing="0"/>
              <w:ind w:left="532" w:hanging="532"/>
              <w:jc w:val="both"/>
            </w:pPr>
            <w:r w:rsidRPr="003E30DF">
              <w:lastRenderedPageBreak/>
              <w:t>Эпикур</w:t>
            </w:r>
          </w:p>
          <w:p w14:paraId="6518B02D" w14:textId="77777777" w:rsidR="00310F14" w:rsidRPr="00335A74" w:rsidRDefault="00310F14" w:rsidP="00400308">
            <w:pPr>
              <w:pStyle w:val="ac"/>
              <w:numPr>
                <w:ilvl w:val="0"/>
                <w:numId w:val="41"/>
              </w:numPr>
              <w:shd w:val="clear" w:color="auto" w:fill="FFFFFF"/>
              <w:spacing w:before="0" w:beforeAutospacing="0" w:after="0" w:afterAutospacing="0"/>
              <w:ind w:left="532" w:hanging="532"/>
              <w:jc w:val="both"/>
            </w:pPr>
            <w:r w:rsidRPr="00B171E7">
              <w:t>Зенон</w:t>
            </w:r>
          </w:p>
        </w:tc>
        <w:tc>
          <w:tcPr>
            <w:tcW w:w="931" w:type="dxa"/>
          </w:tcPr>
          <w:p w14:paraId="7F2BAC99" w14:textId="77777777" w:rsidR="00310F14" w:rsidRDefault="00310F14" w:rsidP="00310F1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</w:tr>
      <w:tr w:rsidR="008C3657" w14:paraId="6FA65C5E" w14:textId="77777777" w:rsidTr="00EA4DA2">
        <w:tc>
          <w:tcPr>
            <w:tcW w:w="1052" w:type="dxa"/>
          </w:tcPr>
          <w:p w14:paraId="380AF16D" w14:textId="77777777" w:rsidR="008C3657" w:rsidRDefault="008C3657" w:rsidP="00A92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4.2.</w:t>
            </w:r>
          </w:p>
          <w:p w14:paraId="16DCA716" w14:textId="77777777" w:rsidR="008C3657" w:rsidRDefault="008C3657" w:rsidP="00A92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68" w:type="dxa"/>
          </w:tcPr>
          <w:p w14:paraId="2A02AB38" w14:textId="77777777" w:rsidR="008C3657" w:rsidRPr="00641393" w:rsidRDefault="008C3657" w:rsidP="00A929AF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436F4DF9" w14:textId="6EC3DDB1" w:rsidR="008C3657" w:rsidRPr="00A80DCD" w:rsidRDefault="004E1C92" w:rsidP="00A929AF">
            <w:pPr>
              <w:pStyle w:val="ac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Кто </w:t>
            </w:r>
            <w:r w:rsidRPr="00A80DCD">
              <w:t>написал книгу «Дух законов</w:t>
            </w:r>
            <w:r w:rsidR="008C3657" w:rsidRPr="00A80DCD">
              <w:t>»?</w:t>
            </w:r>
          </w:p>
          <w:p w14:paraId="200F2000" w14:textId="77777777" w:rsidR="008C3657" w:rsidRPr="003E30DF" w:rsidRDefault="008C3657" w:rsidP="00400308">
            <w:pPr>
              <w:pStyle w:val="ac"/>
              <w:numPr>
                <w:ilvl w:val="0"/>
                <w:numId w:val="22"/>
              </w:numPr>
              <w:shd w:val="clear" w:color="auto" w:fill="FFFFFF"/>
              <w:spacing w:before="0" w:beforeAutospacing="0" w:after="0" w:afterAutospacing="0"/>
              <w:ind w:left="508" w:hanging="426"/>
              <w:jc w:val="both"/>
            </w:pPr>
            <w:r w:rsidRPr="003E30DF">
              <w:t>Аристотель</w:t>
            </w:r>
          </w:p>
          <w:p w14:paraId="7F4B71F8" w14:textId="77777777" w:rsidR="008C3657" w:rsidRPr="003E30DF" w:rsidRDefault="008C3657" w:rsidP="00400308">
            <w:pPr>
              <w:pStyle w:val="ac"/>
              <w:numPr>
                <w:ilvl w:val="0"/>
                <w:numId w:val="22"/>
              </w:numPr>
              <w:shd w:val="clear" w:color="auto" w:fill="FFFFFF"/>
              <w:spacing w:before="0" w:beforeAutospacing="0" w:after="0" w:afterAutospacing="0"/>
              <w:ind w:left="508" w:hanging="426"/>
              <w:jc w:val="both"/>
            </w:pPr>
            <w:r w:rsidRPr="003E30DF">
              <w:t>Платон</w:t>
            </w:r>
          </w:p>
          <w:p w14:paraId="0C602C5C" w14:textId="02631D0F" w:rsidR="008C3657" w:rsidRPr="003E30DF" w:rsidRDefault="004E1C92" w:rsidP="00400308">
            <w:pPr>
              <w:pStyle w:val="ac"/>
              <w:numPr>
                <w:ilvl w:val="0"/>
                <w:numId w:val="22"/>
              </w:numPr>
              <w:shd w:val="clear" w:color="auto" w:fill="FFFFFF"/>
              <w:spacing w:before="0" w:beforeAutospacing="0" w:after="0" w:afterAutospacing="0"/>
              <w:ind w:left="508" w:hanging="426"/>
              <w:jc w:val="both"/>
            </w:pPr>
            <w:proofErr w:type="spellStart"/>
            <w:r>
              <w:t>Монтескьё</w:t>
            </w:r>
            <w:proofErr w:type="spellEnd"/>
          </w:p>
          <w:p w14:paraId="6092833C" w14:textId="19099AD0" w:rsidR="008C3657" w:rsidRPr="00335A74" w:rsidRDefault="004E1C92" w:rsidP="00400308">
            <w:pPr>
              <w:pStyle w:val="ac"/>
              <w:numPr>
                <w:ilvl w:val="0"/>
                <w:numId w:val="22"/>
              </w:numPr>
              <w:shd w:val="clear" w:color="auto" w:fill="FFFFFF"/>
              <w:spacing w:before="0" w:beforeAutospacing="0" w:after="0" w:afterAutospacing="0"/>
              <w:ind w:left="508" w:hanging="426"/>
              <w:jc w:val="both"/>
            </w:pPr>
            <w:r>
              <w:t>Руссо</w:t>
            </w:r>
          </w:p>
        </w:tc>
        <w:tc>
          <w:tcPr>
            <w:tcW w:w="931" w:type="dxa"/>
          </w:tcPr>
          <w:p w14:paraId="6FC18F61" w14:textId="2F5E6DB1" w:rsidR="008C3657" w:rsidRPr="00005BA7" w:rsidRDefault="004E1C92" w:rsidP="00310F1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C3657" w:rsidRPr="00C377E5" w14:paraId="19048557" w14:textId="77777777" w:rsidTr="00EA4DA2">
        <w:tc>
          <w:tcPr>
            <w:tcW w:w="9351" w:type="dxa"/>
            <w:gridSpan w:val="3"/>
            <w:shd w:val="clear" w:color="auto" w:fill="F2F2F2" w:themeFill="background1" w:themeFillShade="F2"/>
          </w:tcPr>
          <w:p w14:paraId="5C328426" w14:textId="77777777" w:rsidR="008C3657" w:rsidRPr="00C377E5" w:rsidRDefault="008C3657" w:rsidP="00310F1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35A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5. Современная философия. Новые пространства для мысли: психика, общество, человек</w:t>
            </w:r>
          </w:p>
        </w:tc>
      </w:tr>
      <w:tr w:rsidR="008C3657" w14:paraId="4828012F" w14:textId="77777777" w:rsidTr="00EA4DA2">
        <w:tc>
          <w:tcPr>
            <w:tcW w:w="1052" w:type="dxa"/>
          </w:tcPr>
          <w:p w14:paraId="5D7C24C8" w14:textId="77777777" w:rsidR="008C3657" w:rsidRPr="00F50E43" w:rsidRDefault="008C3657" w:rsidP="00310F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</w:t>
            </w:r>
          </w:p>
          <w:p w14:paraId="7E9C061D" w14:textId="77777777" w:rsidR="008C3657" w:rsidRPr="00F50E43" w:rsidRDefault="008C3657" w:rsidP="00310F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мин.</w:t>
            </w:r>
          </w:p>
        </w:tc>
        <w:tc>
          <w:tcPr>
            <w:tcW w:w="7368" w:type="dxa"/>
          </w:tcPr>
          <w:p w14:paraId="42A3713C" w14:textId="77777777" w:rsidR="008C3657" w:rsidRPr="00F50E43" w:rsidRDefault="008C3657" w:rsidP="00310F14">
            <w:pPr>
              <w:spacing w:before="12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0E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Выберите один правильный вариант ответа</w:t>
            </w:r>
          </w:p>
          <w:p w14:paraId="133BD774" w14:textId="77777777" w:rsidR="008C3657" w:rsidRPr="00F50E43" w:rsidRDefault="008C3657" w:rsidP="00310F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Назовит</w:t>
            </w:r>
            <w:r w:rsidR="00C325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ту черту, которая характеризуе</w:t>
            </w:r>
            <w:r w:rsidRPr="00F50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 ошибочность современной западной философии «свободного мира»?</w:t>
            </w:r>
          </w:p>
          <w:p w14:paraId="79C529A5" w14:textId="77777777" w:rsidR="008C3657" w:rsidRPr="00F50E43" w:rsidRDefault="008C3657" w:rsidP="00400308">
            <w:pPr>
              <w:pStyle w:val="a3"/>
              <w:numPr>
                <w:ilvl w:val="0"/>
                <w:numId w:val="16"/>
              </w:numPr>
              <w:ind w:left="508" w:hanging="5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Плюралистическое и толерантное отношение к различным философским школам, основанное на принципах диалога, </w:t>
            </w:r>
          </w:p>
          <w:p w14:paraId="1BDB9B1A" w14:textId="77777777" w:rsidR="008C3657" w:rsidRPr="00F50E43" w:rsidRDefault="008C3657" w:rsidP="00400308">
            <w:pPr>
              <w:pStyle w:val="a3"/>
              <w:numPr>
                <w:ilvl w:val="0"/>
                <w:numId w:val="16"/>
              </w:numPr>
              <w:ind w:left="508" w:hanging="5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Отказ от навязывания единственной точки зрения на мир, признания ее истиной в последней инстанции, </w:t>
            </w:r>
          </w:p>
          <w:p w14:paraId="52D9E72C" w14:textId="77777777" w:rsidR="008C3657" w:rsidRDefault="00C32556" w:rsidP="00400308">
            <w:pPr>
              <w:pStyle w:val="a3"/>
              <w:numPr>
                <w:ilvl w:val="0"/>
                <w:numId w:val="16"/>
              </w:numPr>
              <w:ind w:left="508" w:hanging="5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Признание </w:t>
            </w:r>
            <w:r w:rsidR="008C3657" w:rsidRPr="00F50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справедливости миропорядка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8C3657" w:rsidRPr="00F50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который устанавливается с учетом всевозможных новых правил,</w:t>
            </w:r>
          </w:p>
          <w:p w14:paraId="0C865BB4" w14:textId="77777777" w:rsidR="008C3657" w:rsidRPr="00C44292" w:rsidRDefault="008C3657" w:rsidP="00400308">
            <w:pPr>
              <w:pStyle w:val="a3"/>
              <w:numPr>
                <w:ilvl w:val="0"/>
                <w:numId w:val="16"/>
              </w:numPr>
              <w:ind w:left="508" w:hanging="5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Утверждение принципа дополнительности философских школ, основанного на интег</w:t>
            </w:r>
            <w:r w:rsidR="00C325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 всего философского знания</w:t>
            </w:r>
          </w:p>
        </w:tc>
        <w:tc>
          <w:tcPr>
            <w:tcW w:w="931" w:type="dxa"/>
          </w:tcPr>
          <w:p w14:paraId="1978BE44" w14:textId="77777777" w:rsidR="008C3657" w:rsidRPr="00F50E43" w:rsidRDefault="008C3657" w:rsidP="00310F14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C3657" w:rsidRPr="00C377E5" w14:paraId="51D25D6D" w14:textId="77777777" w:rsidTr="00EA4DA2">
        <w:tc>
          <w:tcPr>
            <w:tcW w:w="9351" w:type="dxa"/>
            <w:gridSpan w:val="3"/>
            <w:shd w:val="clear" w:color="auto" w:fill="F2F2F2" w:themeFill="background1" w:themeFillShade="F2"/>
          </w:tcPr>
          <w:p w14:paraId="41C230AE" w14:textId="77777777" w:rsidR="008C3657" w:rsidRDefault="008C3657" w:rsidP="00310F14">
            <w:pPr>
              <w:jc w:val="both"/>
              <w:rPr>
                <w:sz w:val="28"/>
                <w:szCs w:val="28"/>
              </w:rPr>
            </w:pPr>
            <w:r w:rsidRPr="00310F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7. Проблема свободы: условия, границы, перспективы</w:t>
            </w:r>
          </w:p>
        </w:tc>
      </w:tr>
      <w:tr w:rsidR="008C3657" w14:paraId="68F78932" w14:textId="77777777" w:rsidTr="00EA4DA2">
        <w:tc>
          <w:tcPr>
            <w:tcW w:w="1052" w:type="dxa"/>
          </w:tcPr>
          <w:p w14:paraId="0E56ECC0" w14:textId="77777777" w:rsidR="008C3657" w:rsidRPr="008C3657" w:rsidRDefault="008C3657" w:rsidP="008C36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</w:t>
            </w:r>
          </w:p>
          <w:p w14:paraId="37C54689" w14:textId="77777777" w:rsidR="008C3657" w:rsidRPr="008C3657" w:rsidRDefault="008C3657" w:rsidP="008C36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мин.</w:t>
            </w:r>
          </w:p>
        </w:tc>
        <w:tc>
          <w:tcPr>
            <w:tcW w:w="7368" w:type="dxa"/>
          </w:tcPr>
          <w:p w14:paraId="262FC5DF" w14:textId="77777777" w:rsidR="008C3657" w:rsidRPr="00C44292" w:rsidRDefault="008C3657" w:rsidP="00310F14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42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Выберите один правильный вариант ответа</w:t>
            </w:r>
          </w:p>
          <w:p w14:paraId="11C6B629" w14:textId="77777777" w:rsidR="008C3657" w:rsidRPr="00C44292" w:rsidRDefault="008C3657" w:rsidP="00310F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должен нести человек, получивший возможность свободно выбирать варианты своего поведения:</w:t>
            </w:r>
          </w:p>
          <w:p w14:paraId="0F46F493" w14:textId="77777777" w:rsidR="008C3657" w:rsidRPr="00C44292" w:rsidRDefault="008C3657" w:rsidP="00400308">
            <w:pPr>
              <w:pStyle w:val="a3"/>
              <w:numPr>
                <w:ilvl w:val="0"/>
                <w:numId w:val="17"/>
              </w:numPr>
              <w:ind w:left="508" w:hanging="5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Потери</w:t>
            </w:r>
          </w:p>
          <w:p w14:paraId="30216F4A" w14:textId="77777777" w:rsidR="008C3657" w:rsidRPr="00C44292" w:rsidRDefault="008C3657" w:rsidP="00400308">
            <w:pPr>
              <w:pStyle w:val="a3"/>
              <w:numPr>
                <w:ilvl w:val="0"/>
                <w:numId w:val="17"/>
              </w:numPr>
              <w:ind w:left="508" w:hanging="5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Ответственность </w:t>
            </w:r>
          </w:p>
          <w:p w14:paraId="0DB73317" w14:textId="77777777" w:rsidR="008C3657" w:rsidRPr="00C44292" w:rsidRDefault="008C3657" w:rsidP="00400308">
            <w:pPr>
              <w:pStyle w:val="a3"/>
              <w:numPr>
                <w:ilvl w:val="0"/>
                <w:numId w:val="17"/>
              </w:numPr>
              <w:ind w:left="508" w:hanging="5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Багаж</w:t>
            </w:r>
          </w:p>
          <w:p w14:paraId="482FBE97" w14:textId="77777777" w:rsidR="008C3657" w:rsidRPr="00C44292" w:rsidRDefault="008C3657" w:rsidP="00400308">
            <w:pPr>
              <w:pStyle w:val="a3"/>
              <w:numPr>
                <w:ilvl w:val="0"/>
                <w:numId w:val="17"/>
              </w:numPr>
              <w:ind w:left="508" w:hanging="5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Раскаяние</w:t>
            </w:r>
          </w:p>
        </w:tc>
        <w:tc>
          <w:tcPr>
            <w:tcW w:w="931" w:type="dxa"/>
          </w:tcPr>
          <w:p w14:paraId="6AAF7A66" w14:textId="77777777" w:rsidR="008C3657" w:rsidRPr="00C32556" w:rsidRDefault="008C3657" w:rsidP="00310F14">
            <w:pPr>
              <w:pStyle w:val="ac"/>
              <w:spacing w:before="0" w:beforeAutospacing="0" w:after="0" w:afterAutospacing="0"/>
              <w:jc w:val="both"/>
            </w:pPr>
            <w:r w:rsidRPr="00C32556">
              <w:t>2</w:t>
            </w:r>
          </w:p>
        </w:tc>
      </w:tr>
      <w:tr w:rsidR="008C3657" w:rsidRPr="00F50E43" w14:paraId="45675EF5" w14:textId="77777777" w:rsidTr="00EA4DA2">
        <w:tc>
          <w:tcPr>
            <w:tcW w:w="1052" w:type="dxa"/>
          </w:tcPr>
          <w:p w14:paraId="7B5743D0" w14:textId="77777777" w:rsidR="008C3657" w:rsidRPr="008C3657" w:rsidRDefault="008C3657" w:rsidP="008C36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7.2.</w:t>
            </w:r>
          </w:p>
          <w:p w14:paraId="5DD17E0B" w14:textId="77777777" w:rsidR="008C3657" w:rsidRPr="008C3657" w:rsidRDefault="008C3657" w:rsidP="008C36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мин.</w:t>
            </w:r>
          </w:p>
        </w:tc>
        <w:tc>
          <w:tcPr>
            <w:tcW w:w="7368" w:type="dxa"/>
            <w:shd w:val="clear" w:color="auto" w:fill="auto"/>
          </w:tcPr>
          <w:p w14:paraId="48DD5306" w14:textId="77777777" w:rsidR="008C3657" w:rsidRPr="00C32556" w:rsidRDefault="008C3657" w:rsidP="00310F14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25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Выберите один правильный вариант ответа</w:t>
            </w:r>
          </w:p>
          <w:p w14:paraId="6DC6DDA6" w14:textId="77777777" w:rsidR="008C3657" w:rsidRPr="00C32556" w:rsidRDefault="008C3657" w:rsidP="00C325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5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 обусловливает ответственность, принимаемая человеком как основа его личной нравственной позиции. </w:t>
            </w:r>
          </w:p>
          <w:p w14:paraId="01322CA8" w14:textId="77777777" w:rsidR="008C3657" w:rsidRPr="00C32556" w:rsidRDefault="008C3657" w:rsidP="00400308">
            <w:pPr>
              <w:pStyle w:val="a3"/>
              <w:numPr>
                <w:ilvl w:val="0"/>
                <w:numId w:val="18"/>
              </w:numPr>
              <w:ind w:left="508" w:hanging="5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5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 поведение и поступки</w:t>
            </w:r>
          </w:p>
          <w:p w14:paraId="7CE7EC8A" w14:textId="77777777" w:rsidR="008C3657" w:rsidRPr="00C32556" w:rsidRDefault="008C3657" w:rsidP="00400308">
            <w:pPr>
              <w:pStyle w:val="a3"/>
              <w:numPr>
                <w:ilvl w:val="0"/>
                <w:numId w:val="18"/>
              </w:numPr>
              <w:ind w:left="508" w:hanging="5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5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 мировоззрение и осознание</w:t>
            </w:r>
          </w:p>
          <w:p w14:paraId="686A5D39" w14:textId="77777777" w:rsidR="008C3657" w:rsidRPr="00C32556" w:rsidRDefault="008C3657" w:rsidP="00400308">
            <w:pPr>
              <w:pStyle w:val="a3"/>
              <w:numPr>
                <w:ilvl w:val="0"/>
                <w:numId w:val="18"/>
              </w:numPr>
              <w:ind w:left="508" w:hanging="5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5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 рабочие дни и свобода на отдыхе</w:t>
            </w:r>
          </w:p>
          <w:p w14:paraId="53873916" w14:textId="77777777" w:rsidR="008C3657" w:rsidRPr="00C32556" w:rsidRDefault="008C3657" w:rsidP="00400308">
            <w:pPr>
              <w:pStyle w:val="a3"/>
              <w:numPr>
                <w:ilvl w:val="0"/>
                <w:numId w:val="18"/>
              </w:numPr>
              <w:ind w:left="508" w:hanging="5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5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Желание свободы</w:t>
            </w:r>
          </w:p>
        </w:tc>
        <w:tc>
          <w:tcPr>
            <w:tcW w:w="931" w:type="dxa"/>
          </w:tcPr>
          <w:p w14:paraId="05A5D19E" w14:textId="77777777" w:rsidR="008C3657" w:rsidRPr="00C32556" w:rsidRDefault="008C3657" w:rsidP="00310F14">
            <w:pPr>
              <w:pStyle w:val="ac"/>
              <w:spacing w:before="0" w:beforeAutospacing="0" w:after="0" w:afterAutospacing="0"/>
              <w:jc w:val="both"/>
            </w:pPr>
            <w:r w:rsidRPr="00C32556">
              <w:t>2</w:t>
            </w:r>
          </w:p>
        </w:tc>
      </w:tr>
      <w:tr w:rsidR="008C3657" w:rsidRPr="00F50E43" w14:paraId="1377A3C9" w14:textId="77777777" w:rsidTr="00EA4DA2">
        <w:tc>
          <w:tcPr>
            <w:tcW w:w="1052" w:type="dxa"/>
          </w:tcPr>
          <w:p w14:paraId="29B2BE90" w14:textId="77777777" w:rsidR="008C3657" w:rsidRPr="008C3657" w:rsidRDefault="008C3657" w:rsidP="008C36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7.3.</w:t>
            </w:r>
          </w:p>
          <w:p w14:paraId="494560D2" w14:textId="77777777" w:rsidR="008C3657" w:rsidRPr="008C3657" w:rsidRDefault="008C3657" w:rsidP="008C365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мин.</w:t>
            </w:r>
          </w:p>
        </w:tc>
        <w:tc>
          <w:tcPr>
            <w:tcW w:w="7368" w:type="dxa"/>
            <w:shd w:val="clear" w:color="auto" w:fill="auto"/>
          </w:tcPr>
          <w:p w14:paraId="05A02F36" w14:textId="77777777" w:rsidR="008C3657" w:rsidRDefault="008C3657" w:rsidP="00310F14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Выберите один правильный вариант ответа</w:t>
            </w:r>
          </w:p>
          <w:p w14:paraId="6D3FD2B4" w14:textId="77777777" w:rsidR="008C3657" w:rsidRPr="006539AE" w:rsidRDefault="008C3657" w:rsidP="00C32556">
            <w:pPr>
              <w:rPr>
                <w:rFonts w:ascii="Times New Roman" w:eastAsia="Times New Roman" w:hAnsi="Times New Roman" w:cs="Times New Roman"/>
                <w:color w:val="202020"/>
                <w:sz w:val="24"/>
                <w:szCs w:val="24"/>
                <w:lang w:eastAsia="ru-RU"/>
              </w:rPr>
            </w:pPr>
            <w:r w:rsidRPr="006539AE">
              <w:rPr>
                <w:rFonts w:ascii="Times New Roman" w:eastAsia="Times New Roman" w:hAnsi="Times New Roman" w:cs="Times New Roman"/>
                <w:color w:val="202020"/>
                <w:sz w:val="24"/>
                <w:szCs w:val="24"/>
                <w:lang w:eastAsia="ru-RU"/>
              </w:rPr>
              <w:t>Ниже приведенное высказывание принадл</w:t>
            </w:r>
            <w:r>
              <w:rPr>
                <w:rFonts w:ascii="Times New Roman" w:eastAsia="Times New Roman" w:hAnsi="Times New Roman" w:cs="Times New Roman"/>
                <w:color w:val="202020"/>
                <w:sz w:val="24"/>
                <w:szCs w:val="24"/>
                <w:lang w:eastAsia="ru-RU"/>
              </w:rPr>
              <w:t>ежит этому известному человеку: «</w:t>
            </w:r>
            <w:r w:rsidRPr="006539AE">
              <w:rPr>
                <w:rFonts w:ascii="Times New Roman" w:eastAsia="Times New Roman" w:hAnsi="Times New Roman" w:cs="Times New Roman"/>
                <w:color w:val="202020"/>
                <w:sz w:val="24"/>
                <w:szCs w:val="24"/>
                <w:lang w:eastAsia="ru-RU"/>
              </w:rPr>
              <w:t>Большинство людей в действительности не хотят свободы, потому что она предполагает ответственность, а ответственность большинство людей страшит».</w:t>
            </w:r>
          </w:p>
          <w:p w14:paraId="4483240C" w14:textId="77777777" w:rsidR="008C3657" w:rsidRPr="00691CB9" w:rsidRDefault="008C3657" w:rsidP="00400308">
            <w:pPr>
              <w:pStyle w:val="a3"/>
              <w:numPr>
                <w:ilvl w:val="0"/>
                <w:numId w:val="4"/>
              </w:numPr>
              <w:ind w:left="508" w:hanging="508"/>
              <w:rPr>
                <w:rFonts w:ascii="Times New Roman" w:eastAsia="Times New Roman" w:hAnsi="Times New Roman" w:cs="Times New Roman"/>
                <w:color w:val="202020"/>
                <w:sz w:val="24"/>
                <w:szCs w:val="24"/>
                <w:lang w:eastAsia="ru-RU"/>
              </w:rPr>
            </w:pPr>
            <w:proofErr w:type="spellStart"/>
            <w:r w:rsidRPr="00691CB9">
              <w:rPr>
                <w:rFonts w:ascii="Times New Roman" w:eastAsia="Times New Roman" w:hAnsi="Times New Roman" w:cs="Times New Roman"/>
                <w:color w:val="202020"/>
                <w:sz w:val="24"/>
                <w:szCs w:val="24"/>
                <w:lang w:eastAsia="ru-RU"/>
              </w:rPr>
              <w:t>Тульчинскому</w:t>
            </w:r>
            <w:proofErr w:type="spellEnd"/>
          </w:p>
          <w:p w14:paraId="760AC67C" w14:textId="77777777" w:rsidR="008C3657" w:rsidRPr="00691CB9" w:rsidRDefault="008C3657" w:rsidP="00400308">
            <w:pPr>
              <w:pStyle w:val="a3"/>
              <w:numPr>
                <w:ilvl w:val="0"/>
                <w:numId w:val="4"/>
              </w:numPr>
              <w:ind w:left="508" w:hanging="508"/>
              <w:rPr>
                <w:rFonts w:ascii="Times New Roman" w:eastAsia="Times New Roman" w:hAnsi="Times New Roman" w:cs="Times New Roman"/>
                <w:color w:val="202020"/>
                <w:sz w:val="24"/>
                <w:szCs w:val="24"/>
                <w:lang w:eastAsia="ru-RU"/>
              </w:rPr>
            </w:pPr>
            <w:r w:rsidRPr="00691CB9">
              <w:rPr>
                <w:rFonts w:ascii="Times New Roman" w:eastAsia="Times New Roman" w:hAnsi="Times New Roman" w:cs="Times New Roman"/>
                <w:color w:val="202020"/>
                <w:sz w:val="24"/>
                <w:szCs w:val="24"/>
                <w:lang w:eastAsia="ru-RU"/>
              </w:rPr>
              <w:t xml:space="preserve">Фрейду </w:t>
            </w:r>
          </w:p>
          <w:p w14:paraId="166D72FE" w14:textId="77777777" w:rsidR="008C3657" w:rsidRDefault="008C3657" w:rsidP="00400308">
            <w:pPr>
              <w:pStyle w:val="a3"/>
              <w:numPr>
                <w:ilvl w:val="0"/>
                <w:numId w:val="4"/>
              </w:numPr>
              <w:ind w:left="508" w:hanging="508"/>
              <w:rPr>
                <w:rFonts w:ascii="Times New Roman" w:eastAsia="Times New Roman" w:hAnsi="Times New Roman" w:cs="Times New Roman"/>
                <w:color w:val="202020"/>
                <w:sz w:val="24"/>
                <w:szCs w:val="24"/>
                <w:lang w:eastAsia="ru-RU"/>
              </w:rPr>
            </w:pPr>
            <w:proofErr w:type="spellStart"/>
            <w:r w:rsidRPr="00691CB9">
              <w:rPr>
                <w:rFonts w:ascii="Times New Roman" w:eastAsia="Times New Roman" w:hAnsi="Times New Roman" w:cs="Times New Roman"/>
                <w:color w:val="202020"/>
                <w:sz w:val="24"/>
                <w:szCs w:val="24"/>
                <w:lang w:eastAsia="ru-RU"/>
              </w:rPr>
              <w:t>Франклу</w:t>
            </w:r>
            <w:proofErr w:type="spellEnd"/>
          </w:p>
          <w:p w14:paraId="7FE13C22" w14:textId="77777777" w:rsidR="008C3657" w:rsidRPr="00C44292" w:rsidRDefault="008C3657" w:rsidP="00400308">
            <w:pPr>
              <w:pStyle w:val="a3"/>
              <w:numPr>
                <w:ilvl w:val="0"/>
                <w:numId w:val="4"/>
              </w:numPr>
              <w:ind w:left="508" w:hanging="508"/>
              <w:rPr>
                <w:rFonts w:ascii="Times New Roman" w:eastAsia="Times New Roman" w:hAnsi="Times New Roman" w:cs="Times New Roman"/>
                <w:color w:val="202020"/>
                <w:sz w:val="24"/>
                <w:szCs w:val="24"/>
                <w:lang w:eastAsia="ru-RU"/>
              </w:rPr>
            </w:pPr>
            <w:r w:rsidRPr="00C4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Бердяеву</w:t>
            </w:r>
          </w:p>
        </w:tc>
        <w:tc>
          <w:tcPr>
            <w:tcW w:w="931" w:type="dxa"/>
          </w:tcPr>
          <w:p w14:paraId="7ECCD796" w14:textId="77777777" w:rsidR="008C3657" w:rsidRPr="00C32556" w:rsidRDefault="008C3657" w:rsidP="00310F14">
            <w:pPr>
              <w:pStyle w:val="ac"/>
              <w:spacing w:before="0" w:beforeAutospacing="0" w:after="0" w:afterAutospacing="0"/>
              <w:jc w:val="both"/>
            </w:pPr>
            <w:r w:rsidRPr="00C32556">
              <w:t>2</w:t>
            </w:r>
          </w:p>
        </w:tc>
      </w:tr>
      <w:tr w:rsidR="008C3657" w:rsidRPr="00C377E5" w14:paraId="0DC422F3" w14:textId="77777777" w:rsidTr="00EA4DA2">
        <w:tc>
          <w:tcPr>
            <w:tcW w:w="9351" w:type="dxa"/>
            <w:gridSpan w:val="3"/>
            <w:shd w:val="clear" w:color="auto" w:fill="F2F2F2" w:themeFill="background1" w:themeFillShade="F2"/>
          </w:tcPr>
          <w:p w14:paraId="6FD30718" w14:textId="77777777" w:rsidR="008C3657" w:rsidRPr="00B953CD" w:rsidRDefault="008C3657" w:rsidP="00310F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3CD">
              <w:rPr>
                <w:rFonts w:ascii="Times New Roman" w:hAnsi="Times New Roman" w:cs="Times New Roman"/>
                <w:b/>
                <w:sz w:val="24"/>
                <w:szCs w:val="24"/>
              </w:rPr>
              <w:t>Тема 10. Философия искусства</w:t>
            </w:r>
          </w:p>
        </w:tc>
      </w:tr>
      <w:tr w:rsidR="008C3657" w14:paraId="70B18864" w14:textId="77777777" w:rsidTr="00EA4DA2">
        <w:tc>
          <w:tcPr>
            <w:tcW w:w="1052" w:type="dxa"/>
          </w:tcPr>
          <w:p w14:paraId="387D883D" w14:textId="77777777" w:rsidR="008C3657" w:rsidRPr="00A80DCD" w:rsidRDefault="008C3657" w:rsidP="00310F14">
            <w:pPr>
              <w:jc w:val="both"/>
              <w:rPr>
                <w:rFonts w:ascii="Times New Roman" w:hAnsi="Times New Roman" w:cs="Times New Roman"/>
              </w:rPr>
            </w:pPr>
            <w:r w:rsidRPr="00A80DCD">
              <w:rPr>
                <w:rFonts w:ascii="Times New Roman" w:hAnsi="Times New Roman" w:cs="Times New Roman"/>
              </w:rPr>
              <w:t>10.2.</w:t>
            </w:r>
          </w:p>
          <w:p w14:paraId="42E05C55" w14:textId="77777777" w:rsidR="008C3657" w:rsidRPr="00CC125C" w:rsidRDefault="008C3657" w:rsidP="00310F14">
            <w:pPr>
              <w:jc w:val="both"/>
              <w:rPr>
                <w:rFonts w:ascii="Times New Roman" w:hAnsi="Times New Roman" w:cs="Times New Roman"/>
              </w:rPr>
            </w:pPr>
            <w:r w:rsidRPr="00A80DCD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68" w:type="dxa"/>
          </w:tcPr>
          <w:p w14:paraId="3443105B" w14:textId="77777777" w:rsidR="008C3657" w:rsidRDefault="008C3657" w:rsidP="00310F14">
            <w:pPr>
              <w:spacing w:before="12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Выберите один правильный вариант ответа</w:t>
            </w:r>
          </w:p>
          <w:p w14:paraId="0BD746FB" w14:textId="3E0C2F46" w:rsidR="008C3657" w:rsidRPr="00CC125C" w:rsidRDefault="004559AB" w:rsidP="00310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9AB">
              <w:rPr>
                <w:rFonts w:ascii="Times New Roman" w:hAnsi="Times New Roman" w:cs="Times New Roman"/>
                <w:sz w:val="24"/>
                <w:szCs w:val="24"/>
              </w:rPr>
              <w:t xml:space="preserve">Этот </w:t>
            </w:r>
            <w:r w:rsidR="008C3657" w:rsidRPr="004559AB">
              <w:rPr>
                <w:rFonts w:ascii="Times New Roman" w:hAnsi="Times New Roman" w:cs="Times New Roman"/>
                <w:sz w:val="24"/>
                <w:szCs w:val="24"/>
              </w:rPr>
              <w:t xml:space="preserve">стиль в искусстве «...утверждает всемогущество и самодостаточность </w:t>
            </w:r>
            <w:r w:rsidR="008C3657" w:rsidRPr="00CC125C">
              <w:rPr>
                <w:rFonts w:ascii="Times New Roman" w:hAnsi="Times New Roman" w:cs="Times New Roman"/>
                <w:sz w:val="24"/>
                <w:szCs w:val="24"/>
              </w:rPr>
              <w:t xml:space="preserve">личности, способность человека построить свою жизнь только с опорой на свои внутренние ресурсы. Он полон пафоса </w:t>
            </w:r>
            <w:r w:rsidR="008C3657" w:rsidRPr="00CC12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проснувшейся индивидуальности, доходящ</w:t>
            </w:r>
            <w:r w:rsidR="00EA4DA2">
              <w:rPr>
                <w:rFonts w:ascii="Times New Roman" w:hAnsi="Times New Roman" w:cs="Times New Roman"/>
                <w:sz w:val="24"/>
                <w:szCs w:val="24"/>
              </w:rPr>
              <w:t>его до торжества индивидуализма»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 каком стиле идет речь?</w:t>
            </w:r>
          </w:p>
          <w:p w14:paraId="5CCACF71" w14:textId="77777777" w:rsidR="008C3657" w:rsidRPr="00C44292" w:rsidRDefault="00EA4DA2" w:rsidP="00400308">
            <w:pPr>
              <w:pStyle w:val="a3"/>
              <w:numPr>
                <w:ilvl w:val="0"/>
                <w:numId w:val="19"/>
              </w:numPr>
              <w:ind w:left="508" w:hanging="5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Классицизм</w:t>
            </w:r>
          </w:p>
          <w:p w14:paraId="6B850E18" w14:textId="77777777" w:rsidR="008C3657" w:rsidRPr="00C44292" w:rsidRDefault="00EA4DA2" w:rsidP="00400308">
            <w:pPr>
              <w:pStyle w:val="a3"/>
              <w:numPr>
                <w:ilvl w:val="0"/>
                <w:numId w:val="19"/>
              </w:numPr>
              <w:ind w:left="508" w:hanging="5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Романтизм</w:t>
            </w:r>
          </w:p>
          <w:p w14:paraId="6A7AAC12" w14:textId="77777777" w:rsidR="008C3657" w:rsidRPr="00C44292" w:rsidRDefault="00EA4DA2" w:rsidP="00400308">
            <w:pPr>
              <w:pStyle w:val="a3"/>
              <w:numPr>
                <w:ilvl w:val="0"/>
                <w:numId w:val="19"/>
              </w:numPr>
              <w:ind w:left="508" w:hanging="5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Рококо</w:t>
            </w:r>
          </w:p>
          <w:p w14:paraId="7F282A64" w14:textId="77777777" w:rsidR="008C3657" w:rsidRPr="00C44292" w:rsidRDefault="00EA4DA2" w:rsidP="00400308">
            <w:pPr>
              <w:pStyle w:val="a3"/>
              <w:numPr>
                <w:ilvl w:val="0"/>
                <w:numId w:val="19"/>
              </w:numPr>
              <w:ind w:left="508" w:hanging="5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Символизм</w:t>
            </w:r>
          </w:p>
        </w:tc>
        <w:tc>
          <w:tcPr>
            <w:tcW w:w="931" w:type="dxa"/>
          </w:tcPr>
          <w:p w14:paraId="42EF4832" w14:textId="77777777" w:rsidR="008C3657" w:rsidRPr="00EA4DA2" w:rsidRDefault="008C3657" w:rsidP="00310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4D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8C3657" w:rsidRPr="00C377E5" w14:paraId="21401E91" w14:textId="77777777" w:rsidTr="00EA4DA2">
        <w:tc>
          <w:tcPr>
            <w:tcW w:w="9351" w:type="dxa"/>
            <w:gridSpan w:val="3"/>
            <w:shd w:val="clear" w:color="auto" w:fill="F2F2F2" w:themeFill="background1" w:themeFillShade="F2"/>
          </w:tcPr>
          <w:p w14:paraId="65CA698C" w14:textId="77777777" w:rsidR="008C3657" w:rsidRPr="00B953CD" w:rsidRDefault="008C3657" w:rsidP="00310F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6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13. Философская антропология</w:t>
            </w:r>
          </w:p>
        </w:tc>
      </w:tr>
      <w:tr w:rsidR="008C3657" w14:paraId="064048BA" w14:textId="77777777" w:rsidTr="00EA4DA2">
        <w:tc>
          <w:tcPr>
            <w:tcW w:w="1052" w:type="dxa"/>
          </w:tcPr>
          <w:p w14:paraId="33E15A12" w14:textId="77777777" w:rsidR="008C3657" w:rsidRPr="003448B0" w:rsidRDefault="008C3657" w:rsidP="00310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8B0">
              <w:rPr>
                <w:rFonts w:ascii="Times New Roman" w:hAnsi="Times New Roman" w:cs="Times New Roman"/>
                <w:sz w:val="24"/>
                <w:szCs w:val="24"/>
              </w:rPr>
              <w:t>13.1.</w:t>
            </w:r>
          </w:p>
          <w:p w14:paraId="6749439F" w14:textId="77777777" w:rsidR="008C3657" w:rsidRPr="003448B0" w:rsidRDefault="008C3657" w:rsidP="00310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8B0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68" w:type="dxa"/>
          </w:tcPr>
          <w:p w14:paraId="00B417DD" w14:textId="77777777" w:rsidR="008C3657" w:rsidRDefault="008C3657" w:rsidP="00310F14">
            <w:pPr>
              <w:spacing w:before="12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Выберите один правильный вариант ответа</w:t>
            </w:r>
          </w:p>
          <w:p w14:paraId="18041862" w14:textId="68998685" w:rsidR="008C3657" w:rsidRPr="003448B0" w:rsidRDefault="008C3657" w:rsidP="00310F1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316D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3448B0">
              <w:rPr>
                <w:rFonts w:ascii="Times New Roman" w:hAnsi="Times New Roman" w:cs="Times New Roman"/>
                <w:bCs/>
                <w:sz w:val="24"/>
                <w:szCs w:val="24"/>
              </w:rPr>
              <w:t>азовите ведущего представителя русского персонализма:</w:t>
            </w:r>
          </w:p>
          <w:p w14:paraId="702829B0" w14:textId="77777777" w:rsidR="008C3657" w:rsidRDefault="008C3657" w:rsidP="00400308">
            <w:pPr>
              <w:pStyle w:val="a3"/>
              <w:numPr>
                <w:ilvl w:val="0"/>
                <w:numId w:val="5"/>
              </w:numPr>
              <w:ind w:left="508" w:hanging="5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EE7">
              <w:rPr>
                <w:rFonts w:ascii="Times New Roman" w:hAnsi="Times New Roman" w:cs="Times New Roman"/>
                <w:bCs/>
                <w:sz w:val="24"/>
                <w:szCs w:val="24"/>
              </w:rPr>
              <w:t>И. Ильин</w:t>
            </w:r>
          </w:p>
          <w:p w14:paraId="4FD43238" w14:textId="77777777" w:rsidR="008C3657" w:rsidRPr="00F60EE7" w:rsidRDefault="008C3657" w:rsidP="00400308">
            <w:pPr>
              <w:pStyle w:val="a3"/>
              <w:numPr>
                <w:ilvl w:val="0"/>
                <w:numId w:val="5"/>
              </w:numPr>
              <w:ind w:left="508" w:hanging="5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EE7">
              <w:rPr>
                <w:rFonts w:ascii="Times New Roman" w:hAnsi="Times New Roman" w:cs="Times New Roman"/>
                <w:sz w:val="24"/>
                <w:szCs w:val="24"/>
              </w:rPr>
              <w:t>Н. Федоров</w:t>
            </w:r>
          </w:p>
          <w:p w14:paraId="1A977885" w14:textId="77777777" w:rsidR="008C3657" w:rsidRPr="003E59E8" w:rsidRDefault="008C3657" w:rsidP="00400308">
            <w:pPr>
              <w:pStyle w:val="a3"/>
              <w:numPr>
                <w:ilvl w:val="0"/>
                <w:numId w:val="5"/>
              </w:numPr>
              <w:ind w:left="508" w:hanging="5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0EE7">
              <w:rPr>
                <w:rFonts w:ascii="Times New Roman" w:hAnsi="Times New Roman" w:cs="Times New Roman"/>
                <w:sz w:val="24"/>
                <w:szCs w:val="24"/>
              </w:rPr>
              <w:t>Н. Бердяев</w:t>
            </w:r>
          </w:p>
          <w:p w14:paraId="3FF7488E" w14:textId="77777777" w:rsidR="008C3657" w:rsidRPr="00C44292" w:rsidRDefault="008C3657" w:rsidP="00400308">
            <w:pPr>
              <w:pStyle w:val="a3"/>
              <w:numPr>
                <w:ilvl w:val="0"/>
                <w:numId w:val="5"/>
              </w:numPr>
              <w:ind w:left="508" w:hanging="5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59E8">
              <w:rPr>
                <w:rFonts w:ascii="Times New Roman" w:hAnsi="Times New Roman" w:cs="Times New Roman"/>
                <w:sz w:val="24"/>
                <w:szCs w:val="24"/>
              </w:rPr>
              <w:t>П. Флоренский</w:t>
            </w:r>
          </w:p>
        </w:tc>
        <w:tc>
          <w:tcPr>
            <w:tcW w:w="931" w:type="dxa"/>
          </w:tcPr>
          <w:p w14:paraId="0CA738F2" w14:textId="77777777" w:rsidR="008C3657" w:rsidRPr="003E59E8" w:rsidRDefault="008C3657" w:rsidP="00EA4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9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C3657" w:rsidRPr="00F50E43" w14:paraId="76E5D54D" w14:textId="77777777" w:rsidTr="00EA4DA2">
        <w:tc>
          <w:tcPr>
            <w:tcW w:w="1052" w:type="dxa"/>
          </w:tcPr>
          <w:p w14:paraId="6B32AC82" w14:textId="77777777" w:rsidR="008C3657" w:rsidRPr="00771D90" w:rsidRDefault="008C3657" w:rsidP="00310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D90">
              <w:rPr>
                <w:rFonts w:ascii="Times New Roman" w:hAnsi="Times New Roman" w:cs="Times New Roman"/>
                <w:sz w:val="24"/>
                <w:szCs w:val="24"/>
              </w:rPr>
              <w:t>13.2.</w:t>
            </w:r>
          </w:p>
          <w:p w14:paraId="1210E620" w14:textId="77777777" w:rsidR="008C3657" w:rsidRPr="003448B0" w:rsidRDefault="008C3657" w:rsidP="00310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D90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68" w:type="dxa"/>
          </w:tcPr>
          <w:p w14:paraId="2D590682" w14:textId="77777777" w:rsidR="008C3657" w:rsidRDefault="008C3657" w:rsidP="00310F14">
            <w:pPr>
              <w:spacing w:before="12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Выберите один правильный вариант ответа</w:t>
            </w:r>
          </w:p>
          <w:p w14:paraId="4B5B7B7F" w14:textId="77777777" w:rsidR="008C3657" w:rsidRPr="003448B0" w:rsidRDefault="00EA4DA2" w:rsidP="00310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 называется </w:t>
            </w:r>
            <w:r w:rsidR="008C3657" w:rsidRPr="003448B0">
              <w:rPr>
                <w:rFonts w:ascii="Times New Roman" w:hAnsi="Times New Roman" w:cs="Times New Roman"/>
                <w:sz w:val="24"/>
                <w:szCs w:val="24"/>
              </w:rPr>
              <w:t>ученье В.И. Вернадского, св</w:t>
            </w:r>
            <w:r w:rsidR="008C3657">
              <w:rPr>
                <w:rFonts w:ascii="Times New Roman" w:hAnsi="Times New Roman" w:cs="Times New Roman"/>
                <w:sz w:val="24"/>
                <w:szCs w:val="24"/>
              </w:rPr>
              <w:t xml:space="preserve">язанное с активностью человека </w:t>
            </w:r>
            <w:r w:rsidR="008C3657" w:rsidRPr="003448B0">
              <w:rPr>
                <w:rFonts w:ascii="Times New Roman" w:hAnsi="Times New Roman" w:cs="Times New Roman"/>
                <w:sz w:val="24"/>
                <w:szCs w:val="24"/>
              </w:rPr>
              <w:t xml:space="preserve">и его разумом, востребованным в наше время? </w:t>
            </w:r>
          </w:p>
          <w:p w14:paraId="0F9DA1EA" w14:textId="77777777" w:rsidR="008C3657" w:rsidRDefault="008C3657" w:rsidP="00400308">
            <w:pPr>
              <w:pStyle w:val="a3"/>
              <w:numPr>
                <w:ilvl w:val="0"/>
                <w:numId w:val="6"/>
              </w:numPr>
              <w:ind w:left="508" w:hanging="508"/>
              <w:rPr>
                <w:rFonts w:ascii="Times New Roman" w:hAnsi="Times New Roman" w:cs="Times New Roman"/>
                <w:sz w:val="24"/>
                <w:szCs w:val="24"/>
              </w:rPr>
            </w:pPr>
            <w:r w:rsidRPr="00647E83">
              <w:rPr>
                <w:rFonts w:ascii="Times New Roman" w:hAnsi="Times New Roman" w:cs="Times New Roman"/>
                <w:sz w:val="24"/>
                <w:szCs w:val="24"/>
              </w:rPr>
              <w:t>Геосфера</w:t>
            </w:r>
          </w:p>
          <w:p w14:paraId="2D593B44" w14:textId="77777777" w:rsidR="008C3657" w:rsidRDefault="008C3657" w:rsidP="00400308">
            <w:pPr>
              <w:pStyle w:val="a3"/>
              <w:numPr>
                <w:ilvl w:val="0"/>
                <w:numId w:val="6"/>
              </w:numPr>
              <w:ind w:left="508" w:hanging="508"/>
              <w:rPr>
                <w:rFonts w:ascii="Times New Roman" w:hAnsi="Times New Roman" w:cs="Times New Roman"/>
                <w:sz w:val="24"/>
                <w:szCs w:val="24"/>
              </w:rPr>
            </w:pPr>
            <w:r w:rsidRPr="00647E83">
              <w:rPr>
                <w:rFonts w:ascii="Times New Roman" w:hAnsi="Times New Roman" w:cs="Times New Roman"/>
                <w:sz w:val="24"/>
                <w:szCs w:val="24"/>
              </w:rPr>
              <w:t>Ноосфера</w:t>
            </w:r>
          </w:p>
          <w:p w14:paraId="53436E74" w14:textId="77777777" w:rsidR="008C3657" w:rsidRDefault="008C3657" w:rsidP="00400308">
            <w:pPr>
              <w:pStyle w:val="a3"/>
              <w:numPr>
                <w:ilvl w:val="0"/>
                <w:numId w:val="6"/>
              </w:numPr>
              <w:ind w:left="508" w:hanging="508"/>
              <w:rPr>
                <w:rFonts w:ascii="Times New Roman" w:hAnsi="Times New Roman" w:cs="Times New Roman"/>
                <w:sz w:val="24"/>
                <w:szCs w:val="24"/>
              </w:rPr>
            </w:pPr>
            <w:r w:rsidRPr="00647E83">
              <w:rPr>
                <w:rFonts w:ascii="Times New Roman" w:hAnsi="Times New Roman" w:cs="Times New Roman"/>
                <w:sz w:val="24"/>
                <w:szCs w:val="24"/>
              </w:rPr>
              <w:t>Литосфера</w:t>
            </w:r>
          </w:p>
          <w:p w14:paraId="5CF12E4F" w14:textId="77777777" w:rsidR="008C3657" w:rsidRPr="003E59E8" w:rsidRDefault="008C3657" w:rsidP="00400308">
            <w:pPr>
              <w:pStyle w:val="a3"/>
              <w:numPr>
                <w:ilvl w:val="0"/>
                <w:numId w:val="6"/>
              </w:numPr>
              <w:ind w:left="508" w:hanging="508"/>
              <w:rPr>
                <w:rFonts w:ascii="Times New Roman" w:hAnsi="Times New Roman" w:cs="Times New Roman"/>
                <w:sz w:val="24"/>
                <w:szCs w:val="24"/>
              </w:rPr>
            </w:pPr>
            <w:r w:rsidRPr="003E59E8">
              <w:rPr>
                <w:rFonts w:ascii="Times New Roman" w:hAnsi="Times New Roman" w:cs="Times New Roman"/>
                <w:sz w:val="24"/>
                <w:szCs w:val="24"/>
              </w:rPr>
              <w:t>Биосфера</w:t>
            </w:r>
          </w:p>
        </w:tc>
        <w:tc>
          <w:tcPr>
            <w:tcW w:w="931" w:type="dxa"/>
          </w:tcPr>
          <w:p w14:paraId="2B8A6232" w14:textId="77777777" w:rsidR="008C3657" w:rsidRPr="003448B0" w:rsidRDefault="008C3657" w:rsidP="00EA4DA2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6539A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8C3657" w:rsidRPr="00C377E5" w14:paraId="0C70E09D" w14:textId="77777777" w:rsidTr="00EA4DA2">
        <w:tc>
          <w:tcPr>
            <w:tcW w:w="9351" w:type="dxa"/>
            <w:gridSpan w:val="3"/>
            <w:shd w:val="clear" w:color="auto" w:fill="F2F2F2" w:themeFill="background1" w:themeFillShade="F2"/>
          </w:tcPr>
          <w:p w14:paraId="6A34F391" w14:textId="77777777" w:rsidR="008C3657" w:rsidRPr="00B953CD" w:rsidRDefault="008C3657" w:rsidP="00310F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2AC7">
              <w:rPr>
                <w:rFonts w:ascii="Times New Roman" w:hAnsi="Times New Roman" w:cs="Times New Roman"/>
                <w:b/>
                <w:sz w:val="24"/>
                <w:szCs w:val="24"/>
              </w:rPr>
              <w:t>Тема 16. Особенности развития русской философии</w:t>
            </w:r>
          </w:p>
        </w:tc>
      </w:tr>
      <w:tr w:rsidR="008C3657" w14:paraId="36C160AE" w14:textId="77777777" w:rsidTr="00EA4DA2">
        <w:tc>
          <w:tcPr>
            <w:tcW w:w="1052" w:type="dxa"/>
          </w:tcPr>
          <w:p w14:paraId="61659FD4" w14:textId="77777777" w:rsidR="008C3657" w:rsidRPr="00992AC7" w:rsidRDefault="008C3657" w:rsidP="00310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AC7">
              <w:rPr>
                <w:rFonts w:ascii="Times New Roman" w:hAnsi="Times New Roman" w:cs="Times New Roman"/>
                <w:sz w:val="24"/>
                <w:szCs w:val="24"/>
              </w:rPr>
              <w:t>16.2</w:t>
            </w:r>
          </w:p>
          <w:p w14:paraId="12B17C15" w14:textId="77777777" w:rsidR="008C3657" w:rsidRPr="00992AC7" w:rsidRDefault="008C3657" w:rsidP="00310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AC7">
              <w:rPr>
                <w:rFonts w:ascii="Times New Roman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7368" w:type="dxa"/>
          </w:tcPr>
          <w:p w14:paraId="3DF1F2F8" w14:textId="77777777" w:rsidR="008C3657" w:rsidRDefault="008C3657" w:rsidP="00310F14">
            <w:pPr>
              <w:spacing w:before="12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Выберите один правильный вариант ответа</w:t>
            </w:r>
          </w:p>
          <w:p w14:paraId="0602D68F" w14:textId="77777777" w:rsidR="008C3657" w:rsidRPr="00992AC7" w:rsidRDefault="008C3657" w:rsidP="00310F14">
            <w:pPr>
              <w:jc w:val="both"/>
              <w:rPr>
                <w:sz w:val="24"/>
                <w:szCs w:val="24"/>
              </w:rPr>
            </w:pPr>
            <w:r w:rsidRPr="00992AC7">
              <w:rPr>
                <w:rFonts w:ascii="Times New Roman" w:hAnsi="Times New Roman" w:cs="Times New Roman"/>
                <w:bCs/>
                <w:sz w:val="24"/>
                <w:szCs w:val="24"/>
              </w:rPr>
              <w:t>Назовите век, в котором возникает «цветущая сложность» развития русской философии</w:t>
            </w:r>
            <w:r w:rsidRPr="00992AC7">
              <w:rPr>
                <w:rFonts w:eastAsia="Tahoma"/>
                <w:sz w:val="24"/>
                <w:szCs w:val="24"/>
              </w:rPr>
              <w:t xml:space="preserve">. </w:t>
            </w:r>
          </w:p>
          <w:p w14:paraId="35EDE3D9" w14:textId="77777777" w:rsidR="008C3657" w:rsidRDefault="008C3657" w:rsidP="00400308">
            <w:pPr>
              <w:pStyle w:val="a3"/>
              <w:numPr>
                <w:ilvl w:val="0"/>
                <w:numId w:val="7"/>
              </w:numPr>
              <w:ind w:left="464" w:hanging="4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F99">
              <w:rPr>
                <w:rFonts w:ascii="Times New Roman" w:hAnsi="Times New Roman" w:cs="Times New Roman"/>
                <w:sz w:val="24"/>
                <w:szCs w:val="24"/>
              </w:rPr>
              <w:t>18 век</w:t>
            </w:r>
          </w:p>
          <w:p w14:paraId="024AC2A5" w14:textId="77777777" w:rsidR="008C3657" w:rsidRDefault="008C3657" w:rsidP="00400308">
            <w:pPr>
              <w:pStyle w:val="a3"/>
              <w:numPr>
                <w:ilvl w:val="0"/>
                <w:numId w:val="7"/>
              </w:numPr>
              <w:ind w:left="464" w:hanging="4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F99">
              <w:rPr>
                <w:rFonts w:ascii="Times New Roman" w:hAnsi="Times New Roman" w:cs="Times New Roman"/>
                <w:sz w:val="24"/>
                <w:szCs w:val="24"/>
              </w:rPr>
              <w:t>19 век</w:t>
            </w:r>
          </w:p>
          <w:p w14:paraId="0919DA02" w14:textId="77777777" w:rsidR="008C3657" w:rsidRDefault="008C3657" w:rsidP="00400308">
            <w:pPr>
              <w:pStyle w:val="a3"/>
              <w:numPr>
                <w:ilvl w:val="0"/>
                <w:numId w:val="7"/>
              </w:numPr>
              <w:ind w:left="464" w:hanging="4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F99">
              <w:rPr>
                <w:rFonts w:ascii="Times New Roman" w:hAnsi="Times New Roman" w:cs="Times New Roman"/>
                <w:sz w:val="24"/>
                <w:szCs w:val="24"/>
              </w:rPr>
              <w:t>20 век</w:t>
            </w:r>
          </w:p>
          <w:p w14:paraId="3FCD3CB2" w14:textId="77777777" w:rsidR="008C3657" w:rsidRPr="00C44292" w:rsidRDefault="008C3657" w:rsidP="00400308">
            <w:pPr>
              <w:pStyle w:val="a3"/>
              <w:numPr>
                <w:ilvl w:val="0"/>
                <w:numId w:val="7"/>
              </w:numPr>
              <w:ind w:left="464" w:hanging="4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292">
              <w:rPr>
                <w:rFonts w:ascii="Times New Roman" w:hAnsi="Times New Roman" w:cs="Times New Roman"/>
                <w:sz w:val="24"/>
                <w:szCs w:val="24"/>
              </w:rPr>
              <w:t>17 век</w:t>
            </w:r>
          </w:p>
        </w:tc>
        <w:tc>
          <w:tcPr>
            <w:tcW w:w="931" w:type="dxa"/>
          </w:tcPr>
          <w:p w14:paraId="3F9E4B73" w14:textId="77777777" w:rsidR="008C3657" w:rsidRPr="00992AC7" w:rsidRDefault="008C3657" w:rsidP="00310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C3657" w:rsidRPr="00F50E43" w14:paraId="32FCCB00" w14:textId="77777777" w:rsidTr="00EA4DA2">
        <w:tc>
          <w:tcPr>
            <w:tcW w:w="1052" w:type="dxa"/>
          </w:tcPr>
          <w:p w14:paraId="33A6CE40" w14:textId="77777777" w:rsidR="008C3657" w:rsidRDefault="008C3657" w:rsidP="00310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16.3</w:t>
            </w:r>
          </w:p>
          <w:p w14:paraId="21433B54" w14:textId="77777777" w:rsidR="008C3657" w:rsidRPr="00992AC7" w:rsidRDefault="008C3657" w:rsidP="00310F1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68" w:type="dxa"/>
          </w:tcPr>
          <w:p w14:paraId="2B47C355" w14:textId="77777777" w:rsidR="008C3657" w:rsidRDefault="008C3657" w:rsidP="00310F14">
            <w:pPr>
              <w:spacing w:before="12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Выберите один правильный вариант ответа</w:t>
            </w:r>
          </w:p>
          <w:p w14:paraId="7B1D6818" w14:textId="77777777" w:rsidR="008C3657" w:rsidRPr="007417C8" w:rsidRDefault="008C3657" w:rsidP="00310F1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9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Кому из великих русских философов конца </w:t>
            </w:r>
            <w:r w:rsidRPr="006539A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XIX</w:t>
            </w:r>
            <w:r w:rsidRPr="006539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начала 20-говека принадлежат мысли о противоположности начал русского национального типа:</w:t>
            </w:r>
            <w:r w:rsidR="00EA4D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539AE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7417C8">
              <w:rPr>
                <w:rFonts w:ascii="Times New Roman" w:hAnsi="Times New Roman"/>
                <w:sz w:val="24"/>
                <w:szCs w:val="24"/>
              </w:rPr>
              <w:t xml:space="preserve">природная, языческая, </w:t>
            </w:r>
            <w:proofErr w:type="spellStart"/>
            <w:r w:rsidRPr="007417C8">
              <w:rPr>
                <w:rFonts w:ascii="Times New Roman" w:hAnsi="Times New Roman"/>
                <w:sz w:val="24"/>
                <w:szCs w:val="24"/>
              </w:rPr>
              <w:t>дионисийская</w:t>
            </w:r>
            <w:proofErr w:type="spellEnd"/>
            <w:r w:rsidRPr="007417C8">
              <w:rPr>
                <w:rFonts w:ascii="Times New Roman" w:hAnsi="Times New Roman"/>
                <w:sz w:val="24"/>
                <w:szCs w:val="24"/>
              </w:rPr>
              <w:t xml:space="preserve"> стихия </w:t>
            </w:r>
            <w:r w:rsidRPr="007417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</w:t>
            </w:r>
            <w:r w:rsidRPr="007417C8">
              <w:rPr>
                <w:rFonts w:ascii="Times New Roman" w:hAnsi="Times New Roman"/>
                <w:sz w:val="24"/>
                <w:szCs w:val="24"/>
              </w:rPr>
              <w:t>аскетически ориентированное православие».</w:t>
            </w:r>
          </w:p>
          <w:p w14:paraId="322F6737" w14:textId="77777777" w:rsidR="008C3657" w:rsidRPr="007417C8" w:rsidRDefault="008C3657" w:rsidP="00400308">
            <w:pPr>
              <w:pStyle w:val="a3"/>
              <w:numPr>
                <w:ilvl w:val="0"/>
                <w:numId w:val="20"/>
              </w:numPr>
              <w:ind w:left="508" w:hanging="5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7C8">
              <w:rPr>
                <w:rFonts w:ascii="Times New Roman" w:hAnsi="Times New Roman" w:cs="Times New Roman"/>
                <w:bCs/>
                <w:sz w:val="24"/>
                <w:szCs w:val="24"/>
              </w:rPr>
              <w:t>Достоевский Ф.М.</w:t>
            </w:r>
          </w:p>
          <w:p w14:paraId="5F97849E" w14:textId="77777777" w:rsidR="008C3657" w:rsidRPr="007417C8" w:rsidRDefault="008C3657" w:rsidP="00400308">
            <w:pPr>
              <w:pStyle w:val="a3"/>
              <w:numPr>
                <w:ilvl w:val="0"/>
                <w:numId w:val="20"/>
              </w:numPr>
              <w:ind w:left="508" w:hanging="5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17C8">
              <w:rPr>
                <w:rFonts w:ascii="Times New Roman" w:hAnsi="Times New Roman" w:cs="Times New Roman"/>
                <w:bCs/>
                <w:sz w:val="24"/>
                <w:szCs w:val="24"/>
              </w:rPr>
              <w:t>Бердяев Н.А.</w:t>
            </w:r>
          </w:p>
          <w:p w14:paraId="52C780DB" w14:textId="77777777" w:rsidR="008C3657" w:rsidRPr="00C44292" w:rsidRDefault="008C3657" w:rsidP="00400308">
            <w:pPr>
              <w:pStyle w:val="a3"/>
              <w:numPr>
                <w:ilvl w:val="0"/>
                <w:numId w:val="20"/>
              </w:numPr>
              <w:ind w:left="508" w:hanging="5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4292">
              <w:rPr>
                <w:rFonts w:ascii="Times New Roman" w:hAnsi="Times New Roman" w:cs="Times New Roman"/>
                <w:bCs/>
                <w:sz w:val="24"/>
                <w:szCs w:val="24"/>
              </w:rPr>
              <w:t>Соловьев</w:t>
            </w:r>
            <w:r w:rsidR="00EA4D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В.С.</w:t>
            </w:r>
          </w:p>
          <w:p w14:paraId="4AA73B22" w14:textId="77777777" w:rsidR="008C3657" w:rsidRPr="00C44292" w:rsidRDefault="008C3657" w:rsidP="00400308">
            <w:pPr>
              <w:pStyle w:val="a3"/>
              <w:numPr>
                <w:ilvl w:val="0"/>
                <w:numId w:val="20"/>
              </w:numPr>
              <w:ind w:left="508" w:hanging="5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4292">
              <w:rPr>
                <w:rFonts w:ascii="Times New Roman" w:hAnsi="Times New Roman" w:cs="Times New Roman"/>
                <w:bCs/>
                <w:sz w:val="24"/>
                <w:szCs w:val="24"/>
              </w:rPr>
              <w:t>Франк</w:t>
            </w:r>
          </w:p>
        </w:tc>
        <w:tc>
          <w:tcPr>
            <w:tcW w:w="931" w:type="dxa"/>
          </w:tcPr>
          <w:p w14:paraId="0C945E92" w14:textId="77777777" w:rsidR="008C3657" w:rsidRPr="00992AC7" w:rsidRDefault="008C3657" w:rsidP="00EA4DA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39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C3657" w:rsidRPr="00F50E43" w14:paraId="58A8ADC1" w14:textId="77777777" w:rsidTr="00EA4DA2">
        <w:tc>
          <w:tcPr>
            <w:tcW w:w="1052" w:type="dxa"/>
          </w:tcPr>
          <w:p w14:paraId="27048F2D" w14:textId="77777777" w:rsidR="008C3657" w:rsidRPr="008E6C0F" w:rsidRDefault="008C3657" w:rsidP="00310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16.5</w:t>
            </w:r>
          </w:p>
          <w:p w14:paraId="74F57275" w14:textId="77777777" w:rsidR="008C3657" w:rsidRDefault="008C3657" w:rsidP="00310F14">
            <w:r w:rsidRPr="008E6C0F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68" w:type="dxa"/>
          </w:tcPr>
          <w:p w14:paraId="0734ECCA" w14:textId="77777777" w:rsidR="008C3657" w:rsidRDefault="008C3657" w:rsidP="00310F14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Выберите один правильный вариант ответа</w:t>
            </w:r>
          </w:p>
          <w:p w14:paraId="146CC5A5" w14:textId="77777777" w:rsidR="008C3657" w:rsidRPr="006539AE" w:rsidRDefault="008C3657" w:rsidP="00310F14">
            <w:pPr>
              <w:suppressAutoHyphens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539A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 именем какого русского мыслителя XIX века связано философское проб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уждение </w:t>
            </w:r>
            <w:r w:rsidRPr="006539A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 России?   </w:t>
            </w:r>
          </w:p>
          <w:p w14:paraId="2BE710A0" w14:textId="77777777" w:rsidR="008C3657" w:rsidRPr="006539AE" w:rsidRDefault="008C3657" w:rsidP="00400308">
            <w:pPr>
              <w:pStyle w:val="a3"/>
              <w:numPr>
                <w:ilvl w:val="0"/>
                <w:numId w:val="8"/>
              </w:numPr>
              <w:ind w:left="508" w:hanging="5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AE">
              <w:rPr>
                <w:rFonts w:ascii="Times New Roman" w:hAnsi="Times New Roman" w:cs="Times New Roman"/>
                <w:sz w:val="24"/>
                <w:szCs w:val="24"/>
              </w:rPr>
              <w:t>Ф.М. Достоевский</w:t>
            </w:r>
          </w:p>
          <w:p w14:paraId="5A75A11E" w14:textId="77777777" w:rsidR="008C3657" w:rsidRPr="006539AE" w:rsidRDefault="008C3657" w:rsidP="00400308">
            <w:pPr>
              <w:pStyle w:val="a3"/>
              <w:numPr>
                <w:ilvl w:val="0"/>
                <w:numId w:val="8"/>
              </w:numPr>
              <w:ind w:left="508" w:hanging="5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AE">
              <w:rPr>
                <w:rFonts w:ascii="Times New Roman" w:hAnsi="Times New Roman" w:cs="Times New Roman"/>
                <w:sz w:val="24"/>
                <w:szCs w:val="24"/>
              </w:rPr>
              <w:t>В.С. Соловьев</w:t>
            </w:r>
          </w:p>
          <w:p w14:paraId="6DB2D150" w14:textId="77777777" w:rsidR="008C3657" w:rsidRDefault="008C3657" w:rsidP="00400308">
            <w:pPr>
              <w:pStyle w:val="a3"/>
              <w:numPr>
                <w:ilvl w:val="0"/>
                <w:numId w:val="8"/>
              </w:numPr>
              <w:ind w:left="508" w:hanging="5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AE">
              <w:rPr>
                <w:rFonts w:ascii="Times New Roman" w:hAnsi="Times New Roman" w:cs="Times New Roman"/>
                <w:sz w:val="24"/>
                <w:szCs w:val="24"/>
              </w:rPr>
              <w:t>П.Я. Чаадаев</w:t>
            </w:r>
          </w:p>
          <w:p w14:paraId="0014ECF7" w14:textId="77777777" w:rsidR="008C3657" w:rsidRPr="00DF6B89" w:rsidRDefault="008C3657" w:rsidP="00400308">
            <w:pPr>
              <w:pStyle w:val="a3"/>
              <w:numPr>
                <w:ilvl w:val="0"/>
                <w:numId w:val="8"/>
              </w:numPr>
              <w:ind w:left="508" w:hanging="5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B89">
              <w:rPr>
                <w:rFonts w:ascii="Times New Roman" w:hAnsi="Times New Roman" w:cs="Times New Roman"/>
                <w:sz w:val="24"/>
                <w:szCs w:val="24"/>
              </w:rPr>
              <w:t>Н.Г. Чернышевский</w:t>
            </w:r>
          </w:p>
        </w:tc>
        <w:tc>
          <w:tcPr>
            <w:tcW w:w="931" w:type="dxa"/>
          </w:tcPr>
          <w:p w14:paraId="3DD37FCB" w14:textId="77777777" w:rsidR="008C3657" w:rsidRPr="007453EB" w:rsidRDefault="008C3657" w:rsidP="00EA4DA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53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  <w:p w14:paraId="75DA7433" w14:textId="77777777" w:rsidR="008C3657" w:rsidRPr="007453EB" w:rsidRDefault="008C3657" w:rsidP="00EA4DA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C3657" w:rsidRPr="00F50E43" w14:paraId="3E5F0C90" w14:textId="77777777" w:rsidTr="00EA4DA2">
        <w:tc>
          <w:tcPr>
            <w:tcW w:w="1052" w:type="dxa"/>
          </w:tcPr>
          <w:p w14:paraId="5A1EAE3D" w14:textId="77777777" w:rsidR="008C3657" w:rsidRDefault="008C3657" w:rsidP="00310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16.6.</w:t>
            </w:r>
          </w:p>
          <w:p w14:paraId="660F2DEE" w14:textId="77777777" w:rsidR="008C3657" w:rsidRDefault="008C3657" w:rsidP="00310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7368" w:type="dxa"/>
          </w:tcPr>
          <w:p w14:paraId="6F61E025" w14:textId="77777777" w:rsidR="008C3657" w:rsidRDefault="008C3657" w:rsidP="00310F14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Выберите один правильный вариант ответа</w:t>
            </w:r>
          </w:p>
          <w:p w14:paraId="18E0DFBC" w14:textId="77777777" w:rsidR="008C3657" w:rsidRPr="006539AE" w:rsidRDefault="008C3657" w:rsidP="00310F14">
            <w:pPr>
              <w:suppressAutoHyphens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539A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Какому русскому писателю принадлежит идея почвенничества?  </w:t>
            </w:r>
          </w:p>
          <w:p w14:paraId="05F3DF2E" w14:textId="77777777" w:rsidR="008C3657" w:rsidRPr="006539AE" w:rsidRDefault="008C3657" w:rsidP="00400308">
            <w:pPr>
              <w:pStyle w:val="a3"/>
              <w:numPr>
                <w:ilvl w:val="0"/>
                <w:numId w:val="9"/>
              </w:numPr>
              <w:tabs>
                <w:tab w:val="left" w:pos="1166"/>
              </w:tabs>
              <w:suppressAutoHyphens/>
              <w:ind w:left="508" w:hanging="426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539A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Л.Н. Толстой</w:t>
            </w:r>
          </w:p>
          <w:p w14:paraId="77C59DCE" w14:textId="77777777" w:rsidR="008C3657" w:rsidRPr="006539AE" w:rsidRDefault="008C3657" w:rsidP="00400308">
            <w:pPr>
              <w:pStyle w:val="a3"/>
              <w:numPr>
                <w:ilvl w:val="0"/>
                <w:numId w:val="9"/>
              </w:numPr>
              <w:tabs>
                <w:tab w:val="left" w:pos="1166"/>
              </w:tabs>
              <w:suppressAutoHyphens/>
              <w:ind w:left="508" w:hanging="426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539A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Ф.М. Достоевский</w:t>
            </w:r>
          </w:p>
          <w:p w14:paraId="7343ED95" w14:textId="77777777" w:rsidR="008C3657" w:rsidRPr="002D3F08" w:rsidRDefault="008C3657" w:rsidP="00400308">
            <w:pPr>
              <w:pStyle w:val="a3"/>
              <w:numPr>
                <w:ilvl w:val="0"/>
                <w:numId w:val="9"/>
              </w:numPr>
              <w:tabs>
                <w:tab w:val="left" w:pos="1166"/>
              </w:tabs>
              <w:suppressAutoHyphens/>
              <w:ind w:left="508" w:hanging="426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539A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А.С. Пушкин</w:t>
            </w:r>
          </w:p>
          <w:p w14:paraId="0FFE4FD0" w14:textId="77777777" w:rsidR="008C3657" w:rsidRPr="002D3F08" w:rsidRDefault="008C3657" w:rsidP="00400308">
            <w:pPr>
              <w:pStyle w:val="a3"/>
              <w:numPr>
                <w:ilvl w:val="0"/>
                <w:numId w:val="9"/>
              </w:numPr>
              <w:tabs>
                <w:tab w:val="left" w:pos="1166"/>
              </w:tabs>
              <w:suppressAutoHyphens/>
              <w:ind w:left="508" w:hanging="426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D3F0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Н. В. Гоголь</w:t>
            </w:r>
          </w:p>
        </w:tc>
        <w:tc>
          <w:tcPr>
            <w:tcW w:w="931" w:type="dxa"/>
          </w:tcPr>
          <w:p w14:paraId="2A489A95" w14:textId="77777777" w:rsidR="008C3657" w:rsidRPr="007453EB" w:rsidRDefault="008C3657" w:rsidP="00310F1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53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8C3657" w:rsidRPr="00F50E43" w14:paraId="4A2F093F" w14:textId="77777777" w:rsidTr="00EA4DA2">
        <w:tc>
          <w:tcPr>
            <w:tcW w:w="1052" w:type="dxa"/>
          </w:tcPr>
          <w:p w14:paraId="5F71C042" w14:textId="77777777" w:rsidR="008C3657" w:rsidRDefault="008C3657" w:rsidP="00310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16.7</w:t>
            </w:r>
          </w:p>
          <w:p w14:paraId="29E99CEA" w14:textId="77777777" w:rsidR="008C3657" w:rsidRDefault="008C3657" w:rsidP="00310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мин.</w:t>
            </w:r>
          </w:p>
        </w:tc>
        <w:tc>
          <w:tcPr>
            <w:tcW w:w="7368" w:type="dxa"/>
          </w:tcPr>
          <w:p w14:paraId="023576EE" w14:textId="77777777" w:rsidR="008C3657" w:rsidRDefault="008C3657" w:rsidP="00310F14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Выберите один правильный вариант ответа</w:t>
            </w:r>
          </w:p>
          <w:p w14:paraId="58204B98" w14:textId="77777777" w:rsidR="008C3657" w:rsidRPr="006539AE" w:rsidRDefault="008C3657" w:rsidP="00310F14">
            <w:pPr>
              <w:suppressAutoHyphens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539A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Какой русский философ разрабатывал теорию межпланетных полетов?  </w:t>
            </w:r>
          </w:p>
          <w:p w14:paraId="6A00FCD5" w14:textId="77777777" w:rsidR="008C3657" w:rsidRPr="006539AE" w:rsidRDefault="008C3657" w:rsidP="00400308">
            <w:pPr>
              <w:pStyle w:val="a3"/>
              <w:numPr>
                <w:ilvl w:val="0"/>
                <w:numId w:val="10"/>
              </w:numPr>
              <w:tabs>
                <w:tab w:val="left" w:pos="1166"/>
              </w:tabs>
              <w:suppressAutoHyphens/>
              <w:ind w:left="508" w:hanging="426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539A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К.Э. Циолковский</w:t>
            </w:r>
          </w:p>
          <w:p w14:paraId="42F05677" w14:textId="77777777" w:rsidR="008C3657" w:rsidRPr="006539AE" w:rsidRDefault="008C3657" w:rsidP="00400308">
            <w:pPr>
              <w:pStyle w:val="a3"/>
              <w:numPr>
                <w:ilvl w:val="0"/>
                <w:numId w:val="10"/>
              </w:numPr>
              <w:tabs>
                <w:tab w:val="left" w:pos="1166"/>
              </w:tabs>
              <w:suppressAutoHyphens/>
              <w:ind w:left="508" w:hanging="426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539A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В.И. Вернадский</w:t>
            </w:r>
          </w:p>
          <w:p w14:paraId="1931D9F7" w14:textId="77777777" w:rsidR="008C3657" w:rsidRDefault="008C3657" w:rsidP="00400308">
            <w:pPr>
              <w:pStyle w:val="a3"/>
              <w:numPr>
                <w:ilvl w:val="0"/>
                <w:numId w:val="10"/>
              </w:numPr>
              <w:tabs>
                <w:tab w:val="left" w:pos="1166"/>
              </w:tabs>
              <w:suppressAutoHyphens/>
              <w:ind w:left="508" w:hanging="426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539A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Н.А. Бердяев</w:t>
            </w:r>
          </w:p>
          <w:p w14:paraId="28839E31" w14:textId="77777777" w:rsidR="008C3657" w:rsidRPr="007453EB" w:rsidRDefault="008C3657" w:rsidP="00400308">
            <w:pPr>
              <w:pStyle w:val="a3"/>
              <w:numPr>
                <w:ilvl w:val="0"/>
                <w:numId w:val="10"/>
              </w:numPr>
              <w:tabs>
                <w:tab w:val="left" w:pos="1166"/>
              </w:tabs>
              <w:suppressAutoHyphens/>
              <w:ind w:left="508" w:hanging="426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453E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И.А. Ильин</w:t>
            </w:r>
          </w:p>
        </w:tc>
        <w:tc>
          <w:tcPr>
            <w:tcW w:w="931" w:type="dxa"/>
          </w:tcPr>
          <w:p w14:paraId="5C587FE3" w14:textId="77777777" w:rsidR="008C3657" w:rsidRPr="007453EB" w:rsidRDefault="008C3657" w:rsidP="00310F14">
            <w:pPr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7453E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lastRenderedPageBreak/>
              <w:t>1</w:t>
            </w:r>
          </w:p>
        </w:tc>
      </w:tr>
    </w:tbl>
    <w:p w14:paraId="0982914E" w14:textId="77777777" w:rsidR="00124ADF" w:rsidRDefault="00124ADF" w:rsidP="00124ADF"/>
    <w:p w14:paraId="710D0186" w14:textId="77777777" w:rsidR="00124ADF" w:rsidRDefault="00124ADF" w:rsidP="00124AD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 w:rsidRPr="00310F14">
        <w:rPr>
          <w:rFonts w:ascii="Times New Roman" w:eastAsia="+mn-ea" w:hAnsi="Times New Roman" w:cs="Times New Roman"/>
          <w:b/>
          <w:color w:val="000000"/>
        </w:rPr>
        <w:t>ЗАДАНИЯ ЗАКРЫТОГО ТИПА НА ВЫБОР НЕСКОЛЬКИХ ВАРИАНТОВ ОТВЕТОВ</w:t>
      </w:r>
    </w:p>
    <w:p w14:paraId="1B00679F" w14:textId="77777777" w:rsidR="00124ADF" w:rsidRDefault="00124ADF" w:rsidP="00124AD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tbl>
      <w:tblPr>
        <w:tblStyle w:val="a5"/>
        <w:tblW w:w="9493" w:type="dxa"/>
        <w:tblLook w:val="04A0" w:firstRow="1" w:lastRow="0" w:firstColumn="1" w:lastColumn="0" w:noHBand="0" w:noVBand="1"/>
      </w:tblPr>
      <w:tblGrid>
        <w:gridCol w:w="1047"/>
        <w:gridCol w:w="7298"/>
        <w:gridCol w:w="1148"/>
      </w:tblGrid>
      <w:tr w:rsidR="00310F14" w14:paraId="25180F92" w14:textId="77777777" w:rsidTr="00EA4DA2">
        <w:trPr>
          <w:cantSplit/>
          <w:trHeight w:val="1375"/>
        </w:trPr>
        <w:tc>
          <w:tcPr>
            <w:tcW w:w="1047" w:type="dxa"/>
            <w:textDirection w:val="btLr"/>
          </w:tcPr>
          <w:p w14:paraId="7993EEA3" w14:textId="77777777" w:rsidR="00310F14" w:rsidRPr="008042B4" w:rsidRDefault="00310F14" w:rsidP="00310F14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3B36E60A" w14:textId="77777777" w:rsidR="00310F14" w:rsidRPr="00C377E5" w:rsidRDefault="00310F14" w:rsidP="00310F14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7298" w:type="dxa"/>
            <w:vAlign w:val="center"/>
          </w:tcPr>
          <w:p w14:paraId="4423ED2B" w14:textId="77777777" w:rsidR="00310F14" w:rsidRPr="00842AF1" w:rsidRDefault="00310F14" w:rsidP="00310F14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148" w:type="dxa"/>
            <w:vAlign w:val="center"/>
          </w:tcPr>
          <w:p w14:paraId="314E54CD" w14:textId="77777777" w:rsidR="00310F14" w:rsidRPr="00842AF1" w:rsidRDefault="00310F14" w:rsidP="00310F14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310F14" w14:paraId="2F25E787" w14:textId="77777777" w:rsidTr="00EA4DA2">
        <w:tc>
          <w:tcPr>
            <w:tcW w:w="9493" w:type="dxa"/>
            <w:gridSpan w:val="3"/>
            <w:shd w:val="clear" w:color="auto" w:fill="F2F2F2" w:themeFill="background1" w:themeFillShade="F2"/>
          </w:tcPr>
          <w:p w14:paraId="271A1860" w14:textId="77777777" w:rsidR="00310F14" w:rsidRPr="003E3A81" w:rsidRDefault="00310F14" w:rsidP="0061375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E3A81">
              <w:rPr>
                <w:rFonts w:ascii="Times New Roman" w:hAnsi="Times New Roman" w:cs="Times New Roman"/>
                <w:b/>
                <w:sz w:val="24"/>
                <w:szCs w:val="24"/>
              </w:rPr>
              <w:t>Тема 3. Социальная философия</w:t>
            </w:r>
          </w:p>
        </w:tc>
      </w:tr>
      <w:tr w:rsidR="00310F14" w14:paraId="73C8D644" w14:textId="77777777" w:rsidTr="00EA4DA2">
        <w:tc>
          <w:tcPr>
            <w:tcW w:w="1047" w:type="dxa"/>
          </w:tcPr>
          <w:p w14:paraId="5C2FF8EA" w14:textId="77777777" w:rsidR="00310F14" w:rsidRDefault="00613751" w:rsidP="00310F1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="00310F14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  <w:p w14:paraId="376CFECD" w14:textId="77777777" w:rsidR="00310F14" w:rsidRDefault="00310F14" w:rsidP="00310F1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298" w:type="dxa"/>
          </w:tcPr>
          <w:p w14:paraId="6B77D77C" w14:textId="77777777" w:rsidR="00310F14" w:rsidRPr="00A548F5" w:rsidRDefault="00310F14" w:rsidP="00310F1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A548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6F92A828" w14:textId="1B645B52" w:rsidR="00310F14" w:rsidRPr="00005BA7" w:rsidRDefault="004559AB" w:rsidP="00005BA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Чем отличаются друг от друга </w:t>
            </w:r>
            <w:r w:rsidR="006A32F2" w:rsidRPr="00005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антагонистические классы</w:t>
            </w:r>
            <w:r w:rsidR="00005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A32F2" w:rsidRPr="00005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EA4DA2" w:rsidRPr="00005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огласно </w:t>
            </w:r>
            <w:proofErr w:type="gramStart"/>
            <w:r w:rsidR="006A32F2" w:rsidRPr="00005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подходу</w:t>
            </w:r>
            <w:proofErr w:type="gramEnd"/>
            <w:r w:rsidR="00005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10F14" w:rsidRPr="00005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К. </w:t>
            </w:r>
            <w:r w:rsidR="006A32F2" w:rsidRPr="00005B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Маркса?</w:t>
            </w:r>
          </w:p>
          <w:p w14:paraId="6849E6F6" w14:textId="77777777" w:rsidR="00310F14" w:rsidRPr="00F648DA" w:rsidRDefault="00310F14" w:rsidP="00400308">
            <w:pPr>
              <w:pStyle w:val="a3"/>
              <w:numPr>
                <w:ilvl w:val="0"/>
                <w:numId w:val="42"/>
              </w:numPr>
              <w:ind w:left="547" w:hanging="4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Уровнем и качеством жизни</w:t>
            </w:r>
          </w:p>
          <w:p w14:paraId="762E62E0" w14:textId="77777777" w:rsidR="00310F14" w:rsidRPr="00F648DA" w:rsidRDefault="00310F14" w:rsidP="00400308">
            <w:pPr>
              <w:pStyle w:val="a3"/>
              <w:numPr>
                <w:ilvl w:val="0"/>
                <w:numId w:val="42"/>
              </w:numPr>
              <w:ind w:left="547" w:hanging="4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8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Отношением к средствам производства</w:t>
            </w:r>
          </w:p>
          <w:p w14:paraId="6C9420B6" w14:textId="77777777" w:rsidR="00310F14" w:rsidRPr="00F648DA" w:rsidRDefault="00310F14" w:rsidP="00400308">
            <w:pPr>
              <w:pStyle w:val="a3"/>
              <w:numPr>
                <w:ilvl w:val="0"/>
                <w:numId w:val="42"/>
              </w:numPr>
              <w:ind w:left="547" w:hanging="4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8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Количеством свободного времени</w:t>
            </w:r>
          </w:p>
          <w:p w14:paraId="09B7D158" w14:textId="77777777" w:rsidR="00310F14" w:rsidRPr="00FD7D1A" w:rsidRDefault="00310F14" w:rsidP="00400308">
            <w:pPr>
              <w:pStyle w:val="ac"/>
              <w:numPr>
                <w:ilvl w:val="0"/>
                <w:numId w:val="42"/>
              </w:numPr>
              <w:shd w:val="clear" w:color="auto" w:fill="FFFFFF"/>
              <w:spacing w:before="0" w:beforeAutospacing="0" w:after="0" w:afterAutospacing="0"/>
              <w:ind w:left="547" w:hanging="425"/>
              <w:jc w:val="both"/>
              <w:rPr>
                <w:color w:val="000000"/>
              </w:rPr>
            </w:pPr>
            <w:r w:rsidRPr="00FD7D1A">
              <w:rPr>
                <w:color w:val="000000"/>
              </w:rPr>
              <w:t>Традициями</w:t>
            </w:r>
          </w:p>
          <w:p w14:paraId="6BE6CDBF" w14:textId="77777777" w:rsidR="00310F14" w:rsidRPr="00FD7D1A" w:rsidRDefault="00310F14" w:rsidP="00400308">
            <w:pPr>
              <w:pStyle w:val="ac"/>
              <w:numPr>
                <w:ilvl w:val="0"/>
                <w:numId w:val="42"/>
              </w:numPr>
              <w:shd w:val="clear" w:color="auto" w:fill="FFFFFF"/>
              <w:spacing w:before="0" w:beforeAutospacing="0" w:after="0" w:afterAutospacing="0"/>
              <w:ind w:left="547" w:hanging="425"/>
              <w:jc w:val="both"/>
              <w:rPr>
                <w:color w:val="000000"/>
              </w:rPr>
            </w:pPr>
            <w:r w:rsidRPr="00FD7D1A">
              <w:rPr>
                <w:color w:val="000000"/>
              </w:rPr>
              <w:t>Талантами</w:t>
            </w:r>
          </w:p>
          <w:p w14:paraId="106FFBBF" w14:textId="77777777" w:rsidR="00310F14" w:rsidRPr="00FD7D1A" w:rsidRDefault="00310F14" w:rsidP="00400308">
            <w:pPr>
              <w:pStyle w:val="ac"/>
              <w:numPr>
                <w:ilvl w:val="0"/>
                <w:numId w:val="42"/>
              </w:numPr>
              <w:shd w:val="clear" w:color="auto" w:fill="FFFFFF"/>
              <w:spacing w:before="0" w:beforeAutospacing="0" w:after="0" w:afterAutospacing="0"/>
              <w:ind w:left="547" w:hanging="425"/>
              <w:jc w:val="both"/>
              <w:rPr>
                <w:color w:val="000000"/>
              </w:rPr>
            </w:pPr>
            <w:r w:rsidRPr="00FD7D1A">
              <w:rPr>
                <w:color w:val="000000"/>
              </w:rPr>
              <w:t>Супружеской верностью</w:t>
            </w:r>
          </w:p>
        </w:tc>
        <w:tc>
          <w:tcPr>
            <w:tcW w:w="1148" w:type="dxa"/>
          </w:tcPr>
          <w:p w14:paraId="33197C78" w14:textId="77777777" w:rsidR="00310F14" w:rsidRDefault="00310F14" w:rsidP="00310F1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</w:t>
            </w:r>
            <w:r w:rsidR="00EA4D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2,</w:t>
            </w:r>
            <w:r w:rsidR="00EA4D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310F14" w:rsidRPr="003E3A81" w14:paraId="3AD1DE65" w14:textId="77777777" w:rsidTr="00EA4DA2">
        <w:tc>
          <w:tcPr>
            <w:tcW w:w="9493" w:type="dxa"/>
            <w:gridSpan w:val="3"/>
            <w:shd w:val="clear" w:color="auto" w:fill="F2F2F2" w:themeFill="background1" w:themeFillShade="F2"/>
          </w:tcPr>
          <w:p w14:paraId="7AD0E443" w14:textId="77777777" w:rsidR="00310F14" w:rsidRPr="003E3A81" w:rsidRDefault="00310F14" w:rsidP="00310F1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42B7">
              <w:rPr>
                <w:rFonts w:ascii="Times New Roman" w:hAnsi="Times New Roman" w:cs="Times New Roman"/>
                <w:b/>
                <w:sz w:val="24"/>
                <w:szCs w:val="24"/>
              </w:rPr>
              <w:t>Тема 5. Современная философия. Новые пространства для мысли: психика, общество, человек</w:t>
            </w:r>
          </w:p>
        </w:tc>
      </w:tr>
      <w:tr w:rsidR="00310F14" w14:paraId="1FB605BB" w14:textId="77777777" w:rsidTr="00EA4DA2">
        <w:tc>
          <w:tcPr>
            <w:tcW w:w="1047" w:type="dxa"/>
          </w:tcPr>
          <w:p w14:paraId="204D8C81" w14:textId="77777777" w:rsidR="00310F14" w:rsidRDefault="00613751" w:rsidP="00310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  <w:r w:rsidR="00310F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A13F319" w14:textId="77777777" w:rsidR="00310F14" w:rsidRDefault="00310F14" w:rsidP="00310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298" w:type="dxa"/>
          </w:tcPr>
          <w:p w14:paraId="4A61F5CD" w14:textId="77777777" w:rsidR="00310F14" w:rsidRPr="00A548F5" w:rsidRDefault="00310F14" w:rsidP="00310F1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A548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2B1F8CA5" w14:textId="77777777" w:rsidR="00310F14" w:rsidRPr="000369F2" w:rsidRDefault="00310F14" w:rsidP="00310F1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369F2">
              <w:rPr>
                <w:rFonts w:ascii="Times New Roman" w:hAnsi="Times New Roman" w:cs="Times New Roman"/>
                <w:bCs/>
                <w:sz w:val="24"/>
                <w:szCs w:val="24"/>
              </w:rPr>
              <w:t>Назовите имена авторов, деятельность которых связана с началом нового этапа западной иррациональной философии:</w:t>
            </w:r>
          </w:p>
          <w:p w14:paraId="7463613E" w14:textId="6B64D7E1" w:rsidR="00310F14" w:rsidRPr="000369F2" w:rsidRDefault="00005BA7" w:rsidP="00400308">
            <w:pPr>
              <w:pStyle w:val="a3"/>
              <w:numPr>
                <w:ilvl w:val="0"/>
                <w:numId w:val="43"/>
              </w:numPr>
              <w:ind w:left="547" w:hanging="4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А. Камю</w:t>
            </w:r>
          </w:p>
          <w:p w14:paraId="2396766B" w14:textId="74BE6CBA" w:rsidR="00310F14" w:rsidRPr="000369F2" w:rsidRDefault="00005BA7" w:rsidP="00400308">
            <w:pPr>
              <w:pStyle w:val="a3"/>
              <w:numPr>
                <w:ilvl w:val="0"/>
                <w:numId w:val="43"/>
              </w:numPr>
              <w:ind w:left="547" w:hanging="4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К. Вебер</w:t>
            </w:r>
          </w:p>
          <w:p w14:paraId="5E49BA1D" w14:textId="4611BF16" w:rsidR="00310F14" w:rsidRPr="000369F2" w:rsidRDefault="00005BA7" w:rsidP="00400308">
            <w:pPr>
              <w:pStyle w:val="a3"/>
              <w:numPr>
                <w:ilvl w:val="0"/>
                <w:numId w:val="43"/>
              </w:numPr>
              <w:ind w:left="547" w:hanging="4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Ф. Ницше</w:t>
            </w:r>
          </w:p>
          <w:p w14:paraId="4D75E32B" w14:textId="77777777" w:rsidR="00310F14" w:rsidRPr="000369F2" w:rsidRDefault="00310F14" w:rsidP="00400308">
            <w:pPr>
              <w:pStyle w:val="a3"/>
              <w:numPr>
                <w:ilvl w:val="0"/>
                <w:numId w:val="43"/>
              </w:numPr>
              <w:ind w:left="547" w:hanging="4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369F2">
              <w:rPr>
                <w:rFonts w:ascii="Times New Roman" w:hAnsi="Times New Roman" w:cs="Times New Roman"/>
                <w:bCs/>
                <w:sz w:val="24"/>
                <w:szCs w:val="24"/>
              </w:rPr>
              <w:t>О. Конт</w:t>
            </w:r>
          </w:p>
          <w:p w14:paraId="3E98D365" w14:textId="77777777" w:rsidR="00310F14" w:rsidRPr="000369F2" w:rsidRDefault="00310F14" w:rsidP="00400308">
            <w:pPr>
              <w:pStyle w:val="a3"/>
              <w:numPr>
                <w:ilvl w:val="0"/>
                <w:numId w:val="43"/>
              </w:numPr>
              <w:ind w:left="547" w:hanging="4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369F2">
              <w:rPr>
                <w:rFonts w:ascii="Times New Roman" w:hAnsi="Times New Roman" w:cs="Times New Roman"/>
                <w:bCs/>
                <w:sz w:val="24"/>
                <w:szCs w:val="24"/>
              </w:rPr>
              <w:t>А. Шопенгауэр</w:t>
            </w:r>
          </w:p>
          <w:p w14:paraId="07F29D51" w14:textId="77777777" w:rsidR="00310F14" w:rsidRPr="000369F2" w:rsidRDefault="00310F14" w:rsidP="00400308">
            <w:pPr>
              <w:pStyle w:val="a3"/>
              <w:numPr>
                <w:ilvl w:val="0"/>
                <w:numId w:val="43"/>
              </w:numPr>
              <w:shd w:val="clear" w:color="auto" w:fill="FFFFFF"/>
              <w:ind w:left="547" w:hanging="4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369F2">
              <w:rPr>
                <w:rFonts w:ascii="Times New Roman" w:hAnsi="Times New Roman" w:cs="Times New Roman"/>
                <w:bCs/>
                <w:sz w:val="24"/>
                <w:szCs w:val="24"/>
              </w:rPr>
              <w:t>К. Юнг</w:t>
            </w:r>
          </w:p>
        </w:tc>
        <w:tc>
          <w:tcPr>
            <w:tcW w:w="1148" w:type="dxa"/>
          </w:tcPr>
          <w:p w14:paraId="0189D4D1" w14:textId="77777777" w:rsidR="00310F14" w:rsidRPr="004A4B13" w:rsidRDefault="00310F14" w:rsidP="00310F14">
            <w:pPr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4A4B1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2,</w:t>
            </w:r>
            <w:r w:rsidR="00EA4DA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 </w:t>
            </w:r>
            <w:r w:rsidRPr="004A4B1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3,</w:t>
            </w:r>
            <w:r w:rsidR="00EA4DA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 </w:t>
            </w:r>
            <w:r w:rsidRPr="004A4B1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4</w:t>
            </w:r>
          </w:p>
        </w:tc>
      </w:tr>
      <w:tr w:rsidR="00310F14" w:rsidRPr="003E3A81" w14:paraId="0C11C09B" w14:textId="77777777" w:rsidTr="00EA4DA2">
        <w:tc>
          <w:tcPr>
            <w:tcW w:w="9493" w:type="dxa"/>
            <w:gridSpan w:val="3"/>
            <w:shd w:val="clear" w:color="auto" w:fill="F2F2F2" w:themeFill="background1" w:themeFillShade="F2"/>
          </w:tcPr>
          <w:p w14:paraId="2506AC6E" w14:textId="77777777" w:rsidR="00310F14" w:rsidRPr="005B0727" w:rsidRDefault="00310F14" w:rsidP="00310F14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A4B1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Тема 6. Современная философия: прагматизм, новая логика</w:t>
            </w:r>
          </w:p>
        </w:tc>
      </w:tr>
      <w:tr w:rsidR="00310F14" w14:paraId="39298300" w14:textId="77777777" w:rsidTr="00EA4DA2">
        <w:tc>
          <w:tcPr>
            <w:tcW w:w="1047" w:type="dxa"/>
          </w:tcPr>
          <w:p w14:paraId="2016C4D4" w14:textId="77777777" w:rsidR="00310F14" w:rsidRPr="00F648DA" w:rsidRDefault="00310F14" w:rsidP="00310F1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48DA">
              <w:rPr>
                <w:rFonts w:ascii="Times New Roman" w:hAnsi="Times New Roman" w:cs="Times New Roman"/>
                <w:bCs/>
                <w:sz w:val="24"/>
                <w:szCs w:val="24"/>
              </w:rPr>
              <w:t>6.1.</w:t>
            </w:r>
          </w:p>
          <w:p w14:paraId="2489B1ED" w14:textId="77777777" w:rsidR="00310F14" w:rsidRPr="00F648DA" w:rsidRDefault="00310F14" w:rsidP="00310F1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48DA">
              <w:rPr>
                <w:rFonts w:ascii="Times New Roman" w:hAnsi="Times New Roman" w:cs="Times New Roman"/>
                <w:bCs/>
                <w:sz w:val="24"/>
                <w:szCs w:val="24"/>
              </w:rPr>
              <w:t>1 мин.</w:t>
            </w:r>
          </w:p>
        </w:tc>
        <w:tc>
          <w:tcPr>
            <w:tcW w:w="7298" w:type="dxa"/>
          </w:tcPr>
          <w:p w14:paraId="517B9612" w14:textId="77777777" w:rsidR="00310F14" w:rsidRPr="00F648DA" w:rsidRDefault="00310F14" w:rsidP="00310F1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F648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0D38FEE1" w14:textId="77777777" w:rsidR="00310F14" w:rsidRPr="006A32F2" w:rsidRDefault="00310F14" w:rsidP="00310F1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32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какими философами </w:t>
            </w:r>
            <w:r w:rsidRPr="006A32F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XIX</w:t>
            </w:r>
            <w:r w:rsidRPr="006A32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</w:t>
            </w:r>
            <w:r w:rsidRPr="006A32F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XX</w:t>
            </w:r>
            <w:r w:rsidR="00A929AF" w:rsidRPr="006A32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A32F2">
              <w:rPr>
                <w:rFonts w:ascii="Times New Roman" w:hAnsi="Times New Roman" w:cs="Times New Roman"/>
                <w:bCs/>
                <w:sz w:val="24"/>
                <w:szCs w:val="24"/>
              </w:rPr>
              <w:t>века связывают появление прагматизма и где?</w:t>
            </w:r>
          </w:p>
          <w:p w14:paraId="5E96C0B9" w14:textId="77777777" w:rsidR="00310F14" w:rsidRPr="00D71B51" w:rsidRDefault="00310F14" w:rsidP="00400308">
            <w:pPr>
              <w:pStyle w:val="a3"/>
              <w:numPr>
                <w:ilvl w:val="0"/>
                <w:numId w:val="23"/>
              </w:numPr>
              <w:ind w:left="508" w:hanging="42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1B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Л. </w:t>
            </w:r>
            <w:proofErr w:type="spellStart"/>
            <w:r w:rsidRPr="00D71B51">
              <w:rPr>
                <w:rFonts w:ascii="Times New Roman" w:hAnsi="Times New Roman" w:cs="Times New Roman"/>
                <w:bCs/>
                <w:sz w:val="24"/>
                <w:szCs w:val="24"/>
              </w:rPr>
              <w:t>Витгенштейн</w:t>
            </w:r>
            <w:proofErr w:type="spellEnd"/>
            <w:r w:rsidRPr="00D71B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586C61E1" w14:textId="77777777" w:rsidR="00310F14" w:rsidRPr="00D71B51" w:rsidRDefault="00310F14" w:rsidP="00400308">
            <w:pPr>
              <w:pStyle w:val="a3"/>
              <w:numPr>
                <w:ilvl w:val="0"/>
                <w:numId w:val="23"/>
              </w:numPr>
              <w:ind w:left="508" w:hanging="42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1B51">
              <w:rPr>
                <w:rFonts w:ascii="Times New Roman" w:hAnsi="Times New Roman" w:cs="Times New Roman"/>
                <w:bCs/>
                <w:sz w:val="24"/>
                <w:szCs w:val="24"/>
              </w:rPr>
              <w:t>Б. Рассел</w:t>
            </w:r>
          </w:p>
          <w:p w14:paraId="50F3EB6D" w14:textId="77777777" w:rsidR="00310F14" w:rsidRPr="00D71B51" w:rsidRDefault="00310F14" w:rsidP="00400308">
            <w:pPr>
              <w:pStyle w:val="a3"/>
              <w:numPr>
                <w:ilvl w:val="0"/>
                <w:numId w:val="23"/>
              </w:numPr>
              <w:ind w:left="508" w:hanging="42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1B51">
              <w:rPr>
                <w:rFonts w:ascii="Times New Roman" w:hAnsi="Times New Roman" w:cs="Times New Roman"/>
                <w:bCs/>
                <w:sz w:val="24"/>
                <w:szCs w:val="24"/>
              </w:rPr>
              <w:t>Ч. Пирс</w:t>
            </w:r>
          </w:p>
          <w:p w14:paraId="0E14828F" w14:textId="5A052FC4" w:rsidR="00310F14" w:rsidRPr="00005BA7" w:rsidRDefault="00310F14" w:rsidP="00400308">
            <w:pPr>
              <w:pStyle w:val="a3"/>
              <w:numPr>
                <w:ilvl w:val="0"/>
                <w:numId w:val="23"/>
              </w:numPr>
              <w:ind w:left="508" w:hanging="42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1B51">
              <w:rPr>
                <w:rFonts w:ascii="Times New Roman" w:hAnsi="Times New Roman" w:cs="Times New Roman"/>
                <w:bCs/>
                <w:sz w:val="24"/>
                <w:szCs w:val="24"/>
              </w:rPr>
              <w:t>У. Джеймс</w:t>
            </w:r>
          </w:p>
        </w:tc>
        <w:tc>
          <w:tcPr>
            <w:tcW w:w="1148" w:type="dxa"/>
          </w:tcPr>
          <w:p w14:paraId="43E16697" w14:textId="194A24A3" w:rsidR="00310F14" w:rsidRPr="004A4B13" w:rsidRDefault="00310F14" w:rsidP="00310F1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4B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3,</w:t>
            </w:r>
            <w:r w:rsidR="00EA4D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A80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310F14" w14:paraId="3DE41782" w14:textId="77777777" w:rsidTr="00EA4DA2">
        <w:tc>
          <w:tcPr>
            <w:tcW w:w="1047" w:type="dxa"/>
          </w:tcPr>
          <w:p w14:paraId="0893702B" w14:textId="77777777" w:rsidR="00310F14" w:rsidRPr="00F648DA" w:rsidRDefault="00613751" w:rsidP="00310F1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6.2</w:t>
            </w:r>
            <w:r w:rsidR="00310F14" w:rsidRPr="00F648D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1B42DAF2" w14:textId="77777777" w:rsidR="00310F14" w:rsidRPr="00F648DA" w:rsidRDefault="00310F14" w:rsidP="00310F1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48DA">
              <w:rPr>
                <w:rFonts w:ascii="Times New Roman" w:hAnsi="Times New Roman" w:cs="Times New Roman"/>
                <w:bCs/>
                <w:sz w:val="24"/>
                <w:szCs w:val="24"/>
              </w:rPr>
              <w:t>1 мин.</w:t>
            </w:r>
          </w:p>
        </w:tc>
        <w:tc>
          <w:tcPr>
            <w:tcW w:w="7298" w:type="dxa"/>
          </w:tcPr>
          <w:p w14:paraId="6ED627AA" w14:textId="77777777" w:rsidR="00310F14" w:rsidRPr="00F648DA" w:rsidRDefault="00310F14" w:rsidP="00310F1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F648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28BC95FA" w14:textId="77777777" w:rsidR="00310F14" w:rsidRPr="00F648DA" w:rsidRDefault="00310F14" w:rsidP="00310F14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bCs/>
              </w:rPr>
            </w:pPr>
            <w:r w:rsidRPr="00F648DA">
              <w:rPr>
                <w:bCs/>
              </w:rPr>
              <w:t xml:space="preserve">Какие из принципов </w:t>
            </w:r>
            <w:proofErr w:type="spellStart"/>
            <w:r w:rsidRPr="00F648DA">
              <w:rPr>
                <w:bCs/>
              </w:rPr>
              <w:t>неомарксизма</w:t>
            </w:r>
            <w:proofErr w:type="spellEnd"/>
            <w:r w:rsidRPr="00F648DA">
              <w:rPr>
                <w:bCs/>
              </w:rPr>
              <w:t xml:space="preserve"> влиятельны сегодня на международной арене?</w:t>
            </w:r>
          </w:p>
          <w:p w14:paraId="65D25CFA" w14:textId="77777777" w:rsidR="00310F14" w:rsidRPr="00F648DA" w:rsidRDefault="00EA4DA2" w:rsidP="00400308">
            <w:pPr>
              <w:pStyle w:val="ac"/>
              <w:numPr>
                <w:ilvl w:val="0"/>
                <w:numId w:val="44"/>
              </w:numPr>
              <w:shd w:val="clear" w:color="auto" w:fill="FFFFFF"/>
              <w:spacing w:before="0" w:beforeAutospacing="0" w:after="0" w:afterAutospacing="0"/>
              <w:ind w:left="547" w:hanging="425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Мир – глобальная </w:t>
            </w:r>
            <w:r w:rsidR="00310F14" w:rsidRPr="00F648DA">
              <w:rPr>
                <w:color w:val="000000"/>
              </w:rPr>
              <w:t>система многообразных экономик, идеологи</w:t>
            </w:r>
            <w:r>
              <w:rPr>
                <w:color w:val="000000"/>
              </w:rPr>
              <w:t>й, культур обществ и государств</w:t>
            </w:r>
          </w:p>
          <w:p w14:paraId="5245D5C2" w14:textId="77777777" w:rsidR="00310F14" w:rsidRPr="00F648DA" w:rsidRDefault="00310F14" w:rsidP="00400308">
            <w:pPr>
              <w:pStyle w:val="ac"/>
              <w:numPr>
                <w:ilvl w:val="0"/>
                <w:numId w:val="44"/>
              </w:numPr>
              <w:shd w:val="clear" w:color="auto" w:fill="FFFFFF"/>
              <w:spacing w:before="0" w:beforeAutospacing="0" w:after="0" w:afterAutospacing="0"/>
              <w:ind w:left="547" w:hanging="425"/>
              <w:jc w:val="both"/>
              <w:rPr>
                <w:color w:val="000000"/>
              </w:rPr>
            </w:pPr>
            <w:r w:rsidRPr="00F648DA">
              <w:rPr>
                <w:color w:val="000000"/>
              </w:rPr>
              <w:t>Основные понятия «мир-система», «мир-экономика»</w:t>
            </w:r>
          </w:p>
          <w:p w14:paraId="5C2665BE" w14:textId="653E662F" w:rsidR="00310F14" w:rsidRPr="00F648DA" w:rsidRDefault="00875B63" w:rsidP="00400308">
            <w:pPr>
              <w:pStyle w:val="ac"/>
              <w:numPr>
                <w:ilvl w:val="0"/>
                <w:numId w:val="44"/>
              </w:numPr>
              <w:shd w:val="clear" w:color="auto" w:fill="FFFFFF"/>
              <w:spacing w:before="0" w:beforeAutospacing="0" w:after="0" w:afterAutospacing="0"/>
              <w:ind w:left="547" w:hanging="425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Неприятие, как </w:t>
            </w:r>
            <w:r w:rsidR="00310F14" w:rsidRPr="00F648DA">
              <w:rPr>
                <w:color w:val="000000"/>
              </w:rPr>
              <w:t>современного капитализм</w:t>
            </w:r>
            <w:r w:rsidR="00005BA7">
              <w:rPr>
                <w:color w:val="000000"/>
              </w:rPr>
              <w:t xml:space="preserve">а, так и </w:t>
            </w:r>
            <w:r w:rsidR="00EA4DA2">
              <w:rPr>
                <w:color w:val="000000"/>
              </w:rPr>
              <w:t>советского социализма</w:t>
            </w:r>
          </w:p>
          <w:p w14:paraId="481A03F0" w14:textId="77777777" w:rsidR="00310F14" w:rsidRPr="00F648DA" w:rsidRDefault="00310F14" w:rsidP="00400308">
            <w:pPr>
              <w:pStyle w:val="ac"/>
              <w:numPr>
                <w:ilvl w:val="0"/>
                <w:numId w:val="44"/>
              </w:numPr>
              <w:shd w:val="clear" w:color="auto" w:fill="FFFFFF"/>
              <w:spacing w:before="0" w:beforeAutospacing="0" w:after="0" w:afterAutospacing="0"/>
              <w:ind w:left="547" w:hanging="425"/>
              <w:jc w:val="both"/>
              <w:rPr>
                <w:color w:val="000000"/>
              </w:rPr>
            </w:pPr>
            <w:r w:rsidRPr="00F648DA">
              <w:rPr>
                <w:color w:val="000000"/>
              </w:rPr>
              <w:lastRenderedPageBreak/>
              <w:t>Призыв к безопасности и мобилизации «национальных чувств».</w:t>
            </w:r>
          </w:p>
          <w:p w14:paraId="2915E6D4" w14:textId="77777777" w:rsidR="00310F14" w:rsidRPr="00F648DA" w:rsidRDefault="00310F14" w:rsidP="00400308">
            <w:pPr>
              <w:pStyle w:val="ac"/>
              <w:numPr>
                <w:ilvl w:val="0"/>
                <w:numId w:val="44"/>
              </w:numPr>
              <w:shd w:val="clear" w:color="auto" w:fill="FFFFFF"/>
              <w:spacing w:before="0" w:beforeAutospacing="0" w:after="0" w:afterAutospacing="0"/>
              <w:ind w:left="547" w:hanging="425"/>
              <w:jc w:val="both"/>
              <w:rPr>
                <w:color w:val="000000"/>
              </w:rPr>
            </w:pPr>
            <w:r w:rsidRPr="00F648DA">
              <w:rPr>
                <w:color w:val="000000"/>
              </w:rPr>
              <w:t>Требование справедливости и уважения к суверенным правам.</w:t>
            </w:r>
          </w:p>
        </w:tc>
        <w:tc>
          <w:tcPr>
            <w:tcW w:w="1148" w:type="dxa"/>
          </w:tcPr>
          <w:p w14:paraId="48452849" w14:textId="77777777" w:rsidR="00310F14" w:rsidRPr="004A4B13" w:rsidRDefault="00310F14" w:rsidP="00EA4DA2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A4B1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1,</w:t>
            </w:r>
            <w:r w:rsidR="00EA4DA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A4B1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2,</w:t>
            </w:r>
            <w:r w:rsidR="00EA4DA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A4B1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4,</w:t>
            </w:r>
            <w:r w:rsidR="00EA4DA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A4B1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  <w:p w14:paraId="2027471F" w14:textId="77777777" w:rsidR="00310F14" w:rsidRPr="004A4B13" w:rsidRDefault="00310F14" w:rsidP="00EA4DA2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14:paraId="1DE0387F" w14:textId="77777777" w:rsidR="00310F14" w:rsidRPr="004A4B13" w:rsidRDefault="00310F14" w:rsidP="00EA4DA2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</w:tr>
      <w:tr w:rsidR="00310F14" w:rsidRPr="005B0727" w14:paraId="69D35E75" w14:textId="77777777" w:rsidTr="00EA4DA2">
        <w:tc>
          <w:tcPr>
            <w:tcW w:w="9493" w:type="dxa"/>
            <w:gridSpan w:val="3"/>
            <w:shd w:val="clear" w:color="auto" w:fill="F2F2F2" w:themeFill="background1" w:themeFillShade="F2"/>
          </w:tcPr>
          <w:p w14:paraId="7266B8FB" w14:textId="77777777" w:rsidR="00310F14" w:rsidRPr="00F648DA" w:rsidRDefault="00310F14" w:rsidP="00310F14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8D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8. Социум и смысл жизни</w:t>
            </w:r>
          </w:p>
        </w:tc>
      </w:tr>
      <w:tr w:rsidR="00310F14" w:rsidRPr="004A4B13" w14:paraId="72C619E3" w14:textId="77777777" w:rsidTr="00EA4DA2">
        <w:tc>
          <w:tcPr>
            <w:tcW w:w="1047" w:type="dxa"/>
          </w:tcPr>
          <w:p w14:paraId="6CDB9048" w14:textId="77777777" w:rsidR="00310F14" w:rsidRPr="00F648DA" w:rsidRDefault="00310F14" w:rsidP="00310F1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48DA">
              <w:rPr>
                <w:rFonts w:ascii="Times New Roman" w:hAnsi="Times New Roman" w:cs="Times New Roman"/>
                <w:bCs/>
                <w:sz w:val="24"/>
                <w:szCs w:val="24"/>
              </w:rPr>
              <w:t>8.1.</w:t>
            </w:r>
          </w:p>
          <w:p w14:paraId="3E3B1BEF" w14:textId="77777777" w:rsidR="00310F14" w:rsidRPr="00F648DA" w:rsidRDefault="00310F14" w:rsidP="00310F1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48DA">
              <w:rPr>
                <w:rFonts w:ascii="Times New Roman" w:hAnsi="Times New Roman" w:cs="Times New Roman"/>
                <w:bCs/>
                <w:sz w:val="24"/>
                <w:szCs w:val="24"/>
              </w:rPr>
              <w:t>1 мин.</w:t>
            </w:r>
          </w:p>
        </w:tc>
        <w:tc>
          <w:tcPr>
            <w:tcW w:w="7298" w:type="dxa"/>
          </w:tcPr>
          <w:p w14:paraId="7CAB6A60" w14:textId="77777777" w:rsidR="00310F14" w:rsidRPr="00F648DA" w:rsidRDefault="00310F14" w:rsidP="00310F1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F648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571CDAD0" w14:textId="06FE9AB3" w:rsidR="00310F14" w:rsidRPr="00005BA7" w:rsidRDefault="006A32F2" w:rsidP="00310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B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Как </w:t>
            </w:r>
            <w:r w:rsidRPr="00005BA7">
              <w:rPr>
                <w:rFonts w:ascii="Times New Roman" w:hAnsi="Times New Roman" w:cs="Times New Roman"/>
                <w:sz w:val="24"/>
                <w:szCs w:val="24"/>
              </w:rPr>
              <w:t>называется обоснование</w:t>
            </w:r>
            <w:r w:rsidR="00310F14" w:rsidRPr="00005BA7">
              <w:rPr>
                <w:rFonts w:ascii="Times New Roman" w:hAnsi="Times New Roman" w:cs="Times New Roman"/>
                <w:sz w:val="24"/>
                <w:szCs w:val="24"/>
              </w:rPr>
              <w:t xml:space="preserve"> принципов и методов решения проблем и конфликтов, которые исключают применение различных форм насилия над личностью</w:t>
            </w:r>
            <w:r w:rsidRPr="00005BA7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090333CF" w14:textId="77777777" w:rsidR="00310F14" w:rsidRPr="00F648DA" w:rsidRDefault="00310F14" w:rsidP="00400308">
            <w:pPr>
              <w:pStyle w:val="ac"/>
              <w:numPr>
                <w:ilvl w:val="0"/>
                <w:numId w:val="24"/>
              </w:numPr>
              <w:spacing w:before="0" w:beforeAutospacing="0" w:after="0" w:afterAutospacing="0"/>
              <w:ind w:left="508" w:hanging="508"/>
              <w:rPr>
                <w:color w:val="000000"/>
              </w:rPr>
            </w:pPr>
            <w:r w:rsidRPr="00F648DA">
              <w:rPr>
                <w:color w:val="000000"/>
              </w:rPr>
              <w:t>Этикой ненасилия</w:t>
            </w:r>
          </w:p>
          <w:p w14:paraId="5AE7424C" w14:textId="77777777" w:rsidR="00310F14" w:rsidRPr="00F648DA" w:rsidRDefault="00310F14" w:rsidP="00400308">
            <w:pPr>
              <w:pStyle w:val="ac"/>
              <w:numPr>
                <w:ilvl w:val="0"/>
                <w:numId w:val="24"/>
              </w:numPr>
              <w:spacing w:before="0" w:beforeAutospacing="0" w:after="0" w:afterAutospacing="0"/>
              <w:ind w:left="508" w:hanging="508"/>
              <w:rPr>
                <w:color w:val="000000"/>
              </w:rPr>
            </w:pPr>
            <w:r w:rsidRPr="00F648DA">
              <w:rPr>
                <w:color w:val="000000"/>
              </w:rPr>
              <w:t>Анархизмом</w:t>
            </w:r>
          </w:p>
          <w:p w14:paraId="74E73CFD" w14:textId="77777777" w:rsidR="00310F14" w:rsidRPr="00F648DA" w:rsidRDefault="00310F14" w:rsidP="00400308">
            <w:pPr>
              <w:pStyle w:val="ac"/>
              <w:numPr>
                <w:ilvl w:val="0"/>
                <w:numId w:val="24"/>
              </w:numPr>
              <w:spacing w:before="0" w:beforeAutospacing="0" w:after="0" w:afterAutospacing="0"/>
              <w:ind w:left="508" w:hanging="508"/>
              <w:rPr>
                <w:color w:val="000000"/>
              </w:rPr>
            </w:pPr>
            <w:r w:rsidRPr="00F648DA">
              <w:rPr>
                <w:color w:val="000000"/>
              </w:rPr>
              <w:t>Философией свободы</w:t>
            </w:r>
          </w:p>
          <w:p w14:paraId="661BBEE1" w14:textId="77777777" w:rsidR="00310F14" w:rsidRPr="00F648DA" w:rsidRDefault="00310F14" w:rsidP="00400308">
            <w:pPr>
              <w:pStyle w:val="ac"/>
              <w:numPr>
                <w:ilvl w:val="0"/>
                <w:numId w:val="24"/>
              </w:numPr>
              <w:spacing w:before="0" w:beforeAutospacing="0" w:after="0" w:afterAutospacing="0"/>
              <w:ind w:left="508" w:hanging="508"/>
            </w:pPr>
            <w:r w:rsidRPr="00F648DA">
              <w:rPr>
                <w:color w:val="000000"/>
              </w:rPr>
              <w:t>Философией жизни</w:t>
            </w:r>
          </w:p>
        </w:tc>
        <w:tc>
          <w:tcPr>
            <w:tcW w:w="1148" w:type="dxa"/>
          </w:tcPr>
          <w:p w14:paraId="51769913" w14:textId="77777777" w:rsidR="00310F14" w:rsidRPr="00F648DA" w:rsidRDefault="00310F14" w:rsidP="00310F1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8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</w:t>
            </w:r>
            <w:r w:rsidR="00EA4D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648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  <w:p w14:paraId="4DDB57DA" w14:textId="77777777" w:rsidR="00310F14" w:rsidRPr="00F648DA" w:rsidRDefault="00310F14" w:rsidP="00310F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0F14" w:rsidRPr="004A4B13" w14:paraId="748B3F54" w14:textId="77777777" w:rsidTr="00EA4DA2">
        <w:tc>
          <w:tcPr>
            <w:tcW w:w="1047" w:type="dxa"/>
          </w:tcPr>
          <w:p w14:paraId="34DC158C" w14:textId="77777777" w:rsidR="00310F14" w:rsidRPr="00F648DA" w:rsidRDefault="00310F14" w:rsidP="00310F1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48DA">
              <w:rPr>
                <w:rFonts w:ascii="Times New Roman" w:hAnsi="Times New Roman" w:cs="Times New Roman"/>
                <w:bCs/>
                <w:sz w:val="24"/>
                <w:szCs w:val="24"/>
              </w:rPr>
              <w:t>8.2.</w:t>
            </w:r>
          </w:p>
          <w:p w14:paraId="7A336DE7" w14:textId="77777777" w:rsidR="00310F14" w:rsidRPr="00F648DA" w:rsidRDefault="00310F14" w:rsidP="00310F1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48DA">
              <w:rPr>
                <w:rFonts w:ascii="Times New Roman" w:hAnsi="Times New Roman" w:cs="Times New Roman"/>
                <w:bCs/>
                <w:sz w:val="24"/>
                <w:szCs w:val="24"/>
              </w:rPr>
              <w:t>1 мин.</w:t>
            </w:r>
          </w:p>
        </w:tc>
        <w:tc>
          <w:tcPr>
            <w:tcW w:w="7298" w:type="dxa"/>
          </w:tcPr>
          <w:p w14:paraId="69376B36" w14:textId="77777777" w:rsidR="00875B63" w:rsidRPr="00005BA7" w:rsidRDefault="00875B63" w:rsidP="00875B63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005B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220C3327" w14:textId="77777777" w:rsidR="00310F14" w:rsidRPr="00F648DA" w:rsidRDefault="00310F14" w:rsidP="00EA4DA2">
            <w:pPr>
              <w:pStyle w:val="ac"/>
              <w:spacing w:before="0" w:beforeAutospacing="0" w:after="0" w:afterAutospacing="0"/>
              <w:jc w:val="both"/>
              <w:rPr>
                <w:color w:val="000000"/>
              </w:rPr>
            </w:pPr>
            <w:r w:rsidRPr="00F648DA">
              <w:rPr>
                <w:bCs/>
              </w:rPr>
              <w:t xml:space="preserve">Кем разрабатывались </w:t>
            </w:r>
            <w:r w:rsidRPr="00F648DA">
              <w:rPr>
                <w:color w:val="000000"/>
              </w:rPr>
              <w:t>принципы этики ненасилия</w:t>
            </w:r>
            <w:r w:rsidR="00EA4DA2">
              <w:rPr>
                <w:color w:val="000000"/>
              </w:rPr>
              <w:t xml:space="preserve"> из нижеперечисленных авторов?</w:t>
            </w:r>
          </w:p>
          <w:p w14:paraId="491318F0" w14:textId="77777777" w:rsidR="00310F14" w:rsidRPr="00F648DA" w:rsidRDefault="00EA4DA2" w:rsidP="00400308">
            <w:pPr>
              <w:pStyle w:val="ac"/>
              <w:numPr>
                <w:ilvl w:val="0"/>
                <w:numId w:val="25"/>
              </w:numPr>
              <w:spacing w:before="0" w:beforeAutospacing="0" w:after="0" w:afterAutospacing="0"/>
              <w:ind w:left="508" w:hanging="508"/>
              <w:rPr>
                <w:color w:val="000000"/>
              </w:rPr>
            </w:pPr>
            <w:r>
              <w:rPr>
                <w:color w:val="000000"/>
              </w:rPr>
              <w:t>М.А. Бакуниным</w:t>
            </w:r>
            <w:r w:rsidR="00310F14" w:rsidRPr="00F648DA">
              <w:rPr>
                <w:color w:val="000000"/>
              </w:rPr>
              <w:t xml:space="preserve"> </w:t>
            </w:r>
          </w:p>
          <w:p w14:paraId="7CB08ABF" w14:textId="77777777" w:rsidR="00310F14" w:rsidRPr="00F648DA" w:rsidRDefault="00EA4DA2" w:rsidP="00400308">
            <w:pPr>
              <w:pStyle w:val="ac"/>
              <w:numPr>
                <w:ilvl w:val="0"/>
                <w:numId w:val="25"/>
              </w:numPr>
              <w:spacing w:before="0" w:beforeAutospacing="0" w:after="0" w:afterAutospacing="0"/>
              <w:ind w:left="508" w:hanging="508"/>
              <w:rPr>
                <w:color w:val="000000"/>
              </w:rPr>
            </w:pPr>
            <w:r>
              <w:rPr>
                <w:color w:val="000000"/>
              </w:rPr>
              <w:t>М. Ганди</w:t>
            </w:r>
            <w:r w:rsidR="00310F14" w:rsidRPr="00F648DA">
              <w:rPr>
                <w:color w:val="000000"/>
              </w:rPr>
              <w:t xml:space="preserve"> </w:t>
            </w:r>
          </w:p>
          <w:p w14:paraId="1BC7C03E" w14:textId="77777777" w:rsidR="00310F14" w:rsidRPr="00F648DA" w:rsidRDefault="00EA4DA2" w:rsidP="00400308">
            <w:pPr>
              <w:pStyle w:val="ac"/>
              <w:numPr>
                <w:ilvl w:val="0"/>
                <w:numId w:val="25"/>
              </w:numPr>
              <w:spacing w:before="0" w:beforeAutospacing="0" w:after="0" w:afterAutospacing="0"/>
              <w:ind w:left="508" w:hanging="508"/>
              <w:rPr>
                <w:color w:val="000000"/>
              </w:rPr>
            </w:pPr>
            <w:r>
              <w:rPr>
                <w:color w:val="000000"/>
              </w:rPr>
              <w:t>Д. Дидро</w:t>
            </w:r>
          </w:p>
          <w:p w14:paraId="5926D1EE" w14:textId="77777777" w:rsidR="00310F14" w:rsidRPr="00F648DA" w:rsidRDefault="00EA4DA2" w:rsidP="00400308">
            <w:pPr>
              <w:pStyle w:val="ac"/>
              <w:numPr>
                <w:ilvl w:val="0"/>
                <w:numId w:val="25"/>
              </w:numPr>
              <w:spacing w:before="0" w:beforeAutospacing="0" w:after="0" w:afterAutospacing="0"/>
              <w:ind w:left="508" w:hanging="508"/>
              <w:rPr>
                <w:color w:val="000000"/>
              </w:rPr>
            </w:pPr>
            <w:r>
              <w:rPr>
                <w:color w:val="000000"/>
              </w:rPr>
              <w:t>М.Л. Кингом</w:t>
            </w:r>
          </w:p>
          <w:p w14:paraId="41507545" w14:textId="77777777" w:rsidR="00310F14" w:rsidRPr="00F648DA" w:rsidRDefault="00EA4DA2" w:rsidP="00400308">
            <w:pPr>
              <w:pStyle w:val="ac"/>
              <w:numPr>
                <w:ilvl w:val="0"/>
                <w:numId w:val="25"/>
              </w:numPr>
              <w:spacing w:before="0" w:beforeAutospacing="0" w:after="0" w:afterAutospacing="0"/>
              <w:ind w:left="508" w:hanging="508"/>
              <w:rPr>
                <w:color w:val="000000"/>
              </w:rPr>
            </w:pPr>
            <w:r>
              <w:rPr>
                <w:color w:val="000000"/>
              </w:rPr>
              <w:t>Л.Н. Толстым</w:t>
            </w:r>
          </w:p>
          <w:p w14:paraId="46AFC1CA" w14:textId="77777777" w:rsidR="00310F14" w:rsidRPr="00D71B51" w:rsidRDefault="00EA4DA2" w:rsidP="00400308">
            <w:pPr>
              <w:pStyle w:val="ac"/>
              <w:numPr>
                <w:ilvl w:val="0"/>
                <w:numId w:val="25"/>
              </w:numPr>
              <w:spacing w:before="0" w:beforeAutospacing="0" w:after="0" w:afterAutospacing="0"/>
              <w:ind w:left="508" w:hanging="508"/>
              <w:rPr>
                <w:color w:val="000000"/>
              </w:rPr>
            </w:pPr>
            <w:r>
              <w:rPr>
                <w:color w:val="000000"/>
              </w:rPr>
              <w:t>Ж.-Ж. Руссо</w:t>
            </w:r>
          </w:p>
        </w:tc>
        <w:tc>
          <w:tcPr>
            <w:tcW w:w="1148" w:type="dxa"/>
          </w:tcPr>
          <w:p w14:paraId="5FAA4789" w14:textId="77777777" w:rsidR="00310F14" w:rsidRPr="00F648DA" w:rsidRDefault="00310F14" w:rsidP="00310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8DA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EA4D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48DA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="00EA4D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48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228734DA" w14:textId="77777777" w:rsidR="00310F14" w:rsidRPr="00F648DA" w:rsidRDefault="00310F14" w:rsidP="00310F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03601E" w14:textId="77777777" w:rsidR="00310F14" w:rsidRPr="00F648DA" w:rsidRDefault="00310F14" w:rsidP="00310F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0F14" w:rsidRPr="005B0727" w14:paraId="0E3F08CD" w14:textId="77777777" w:rsidTr="00EA4DA2">
        <w:tc>
          <w:tcPr>
            <w:tcW w:w="9493" w:type="dxa"/>
            <w:gridSpan w:val="3"/>
            <w:shd w:val="clear" w:color="auto" w:fill="F2F2F2" w:themeFill="background1" w:themeFillShade="F2"/>
          </w:tcPr>
          <w:p w14:paraId="1D0970F4" w14:textId="77777777" w:rsidR="00310F14" w:rsidRPr="00F648DA" w:rsidRDefault="00310F14" w:rsidP="00310F14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8DA">
              <w:rPr>
                <w:rFonts w:ascii="Times New Roman" w:hAnsi="Times New Roman" w:cs="Times New Roman"/>
                <w:b/>
                <w:sz w:val="24"/>
                <w:szCs w:val="24"/>
              </w:rPr>
              <w:t>Тема 9. Современная философия: феноменология, экзистенциализм, постмодернизм</w:t>
            </w:r>
          </w:p>
        </w:tc>
      </w:tr>
      <w:tr w:rsidR="00310F14" w:rsidRPr="004A4B13" w14:paraId="06A6C616" w14:textId="77777777" w:rsidTr="00EA4DA2">
        <w:tc>
          <w:tcPr>
            <w:tcW w:w="1047" w:type="dxa"/>
          </w:tcPr>
          <w:p w14:paraId="234150E1" w14:textId="77777777" w:rsidR="00310F14" w:rsidRPr="00F648DA" w:rsidRDefault="00310F14" w:rsidP="00310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8DA">
              <w:rPr>
                <w:rFonts w:ascii="Times New Roman" w:hAnsi="Times New Roman" w:cs="Times New Roman"/>
                <w:sz w:val="24"/>
                <w:szCs w:val="24"/>
              </w:rPr>
              <w:t>9.5.</w:t>
            </w:r>
          </w:p>
          <w:p w14:paraId="1BC88841" w14:textId="77777777" w:rsidR="00310F14" w:rsidRPr="00F648DA" w:rsidRDefault="00310F14" w:rsidP="00310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8DA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298" w:type="dxa"/>
          </w:tcPr>
          <w:p w14:paraId="771FE826" w14:textId="77777777" w:rsidR="00310F14" w:rsidRPr="00F648DA" w:rsidRDefault="00310F14" w:rsidP="00310F1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F648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1E19DF09" w14:textId="77777777" w:rsidR="00310F14" w:rsidRPr="00F648DA" w:rsidRDefault="00310F14" w:rsidP="00310F14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648D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Выберете два правильных ответа, назвав представителей экзистенциализма:</w:t>
            </w:r>
          </w:p>
          <w:p w14:paraId="618E1F07" w14:textId="77777777" w:rsidR="00310F14" w:rsidRPr="00F648DA" w:rsidRDefault="00310F14" w:rsidP="00400308">
            <w:pPr>
              <w:pStyle w:val="a3"/>
              <w:numPr>
                <w:ilvl w:val="0"/>
                <w:numId w:val="11"/>
              </w:numPr>
              <w:ind w:left="508" w:hanging="508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648D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Ильин</w:t>
            </w:r>
          </w:p>
          <w:p w14:paraId="244949AE" w14:textId="77777777" w:rsidR="00310F14" w:rsidRPr="00F648DA" w:rsidRDefault="00310F14" w:rsidP="00400308">
            <w:pPr>
              <w:pStyle w:val="a3"/>
              <w:numPr>
                <w:ilvl w:val="0"/>
                <w:numId w:val="11"/>
              </w:numPr>
              <w:ind w:left="508" w:hanging="508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648D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Фролов</w:t>
            </w:r>
          </w:p>
          <w:p w14:paraId="2A9C4E89" w14:textId="77777777" w:rsidR="00310F14" w:rsidRPr="00F648DA" w:rsidRDefault="00310F14" w:rsidP="00400308">
            <w:pPr>
              <w:pStyle w:val="a3"/>
              <w:numPr>
                <w:ilvl w:val="0"/>
                <w:numId w:val="11"/>
              </w:numPr>
              <w:ind w:left="508" w:hanging="508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648D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Сартр</w:t>
            </w:r>
          </w:p>
          <w:p w14:paraId="497DABB2" w14:textId="77777777" w:rsidR="00310F14" w:rsidRPr="00F648DA" w:rsidRDefault="00310F14" w:rsidP="00400308">
            <w:pPr>
              <w:pStyle w:val="a3"/>
              <w:numPr>
                <w:ilvl w:val="0"/>
                <w:numId w:val="11"/>
              </w:numPr>
              <w:ind w:left="508" w:hanging="508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648D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Степин</w:t>
            </w:r>
          </w:p>
          <w:p w14:paraId="7530A1E7" w14:textId="77777777" w:rsidR="00310F14" w:rsidRPr="00F648DA" w:rsidRDefault="00310F14" w:rsidP="00400308">
            <w:pPr>
              <w:pStyle w:val="a3"/>
              <w:numPr>
                <w:ilvl w:val="0"/>
                <w:numId w:val="11"/>
              </w:numPr>
              <w:ind w:left="508" w:hanging="5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8D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Камю</w:t>
            </w:r>
          </w:p>
        </w:tc>
        <w:tc>
          <w:tcPr>
            <w:tcW w:w="1148" w:type="dxa"/>
          </w:tcPr>
          <w:p w14:paraId="65C01DBE" w14:textId="77777777" w:rsidR="00310F14" w:rsidRPr="00F648DA" w:rsidRDefault="00310F14" w:rsidP="00310F1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48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3,</w:t>
            </w:r>
            <w:r w:rsidR="00EA4D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648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  <w:p w14:paraId="1641E18F" w14:textId="77777777" w:rsidR="00310F14" w:rsidRPr="00F648DA" w:rsidRDefault="00310F14" w:rsidP="00310F1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876F520" w14:textId="77777777" w:rsidR="00310F14" w:rsidRPr="00F648DA" w:rsidRDefault="00310F14" w:rsidP="00310F1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10F14" w:rsidRPr="005B0727" w14:paraId="65718909" w14:textId="77777777" w:rsidTr="00EA4DA2">
        <w:tc>
          <w:tcPr>
            <w:tcW w:w="9493" w:type="dxa"/>
            <w:gridSpan w:val="3"/>
            <w:shd w:val="clear" w:color="auto" w:fill="F2F2F2" w:themeFill="background1" w:themeFillShade="F2"/>
          </w:tcPr>
          <w:p w14:paraId="4709FE67" w14:textId="77777777" w:rsidR="00310F14" w:rsidRPr="00F648DA" w:rsidRDefault="00310F14" w:rsidP="00310F14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48DA">
              <w:rPr>
                <w:rFonts w:ascii="Times New Roman" w:hAnsi="Times New Roman" w:cs="Times New Roman"/>
                <w:b/>
                <w:sz w:val="24"/>
                <w:szCs w:val="24"/>
              </w:rPr>
              <w:t>Тема 16. Особенности развития русской философии</w:t>
            </w:r>
          </w:p>
        </w:tc>
      </w:tr>
      <w:tr w:rsidR="00310F14" w14:paraId="28147A41" w14:textId="77777777" w:rsidTr="00EA4DA2">
        <w:tc>
          <w:tcPr>
            <w:tcW w:w="1047" w:type="dxa"/>
          </w:tcPr>
          <w:p w14:paraId="4FA31362" w14:textId="77777777" w:rsidR="00310F14" w:rsidRPr="00F648DA" w:rsidRDefault="00310F14" w:rsidP="00310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8DA">
              <w:rPr>
                <w:rFonts w:ascii="Times New Roman" w:hAnsi="Times New Roman" w:cs="Times New Roman"/>
                <w:sz w:val="24"/>
                <w:szCs w:val="24"/>
              </w:rPr>
              <w:t>16.8.</w:t>
            </w:r>
          </w:p>
          <w:p w14:paraId="3E2B6CC5" w14:textId="77777777" w:rsidR="00310F14" w:rsidRPr="00F648DA" w:rsidRDefault="00310F14" w:rsidP="00310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8DA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298" w:type="dxa"/>
          </w:tcPr>
          <w:p w14:paraId="22F89710" w14:textId="77777777" w:rsidR="00310F14" w:rsidRPr="00F648DA" w:rsidRDefault="00310F14" w:rsidP="00310F1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F648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35C7FDF4" w14:textId="0B340190" w:rsidR="00310F14" w:rsidRPr="00F648DA" w:rsidRDefault="00310F14" w:rsidP="00310F14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648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Какие идеи </w:t>
            </w:r>
            <w:r w:rsidR="00875B63" w:rsidRPr="00FB5C0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были</w:t>
            </w:r>
            <w:r w:rsidR="00875B6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F648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высказаны митрополитом Илларионом, в трактате «Слово о Законе и Благодати»?  </w:t>
            </w:r>
          </w:p>
          <w:p w14:paraId="54665BDF" w14:textId="77777777" w:rsidR="00310F14" w:rsidRPr="00F648DA" w:rsidRDefault="00310F14" w:rsidP="00400308">
            <w:pPr>
              <w:pStyle w:val="a3"/>
              <w:numPr>
                <w:ilvl w:val="0"/>
                <w:numId w:val="12"/>
              </w:numPr>
              <w:ind w:left="508" w:hanging="50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648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Равноправность народов и вселенской церкви</w:t>
            </w:r>
          </w:p>
          <w:p w14:paraId="75DF58DE" w14:textId="77777777" w:rsidR="00310F14" w:rsidRPr="00F648DA" w:rsidRDefault="00310F14" w:rsidP="00400308">
            <w:pPr>
              <w:pStyle w:val="a3"/>
              <w:numPr>
                <w:ilvl w:val="0"/>
                <w:numId w:val="12"/>
              </w:numPr>
              <w:ind w:left="508" w:hanging="50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648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Каждому народу Бог предначертал особую миссию</w:t>
            </w:r>
          </w:p>
          <w:p w14:paraId="14613B35" w14:textId="77777777" w:rsidR="00310F14" w:rsidRPr="00F648DA" w:rsidRDefault="00310F14" w:rsidP="00400308">
            <w:pPr>
              <w:pStyle w:val="a3"/>
              <w:numPr>
                <w:ilvl w:val="0"/>
                <w:numId w:val="12"/>
              </w:numPr>
              <w:ind w:left="508" w:hanging="50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71B5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Все народы</w:t>
            </w:r>
            <w:r w:rsidRPr="00F648D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имеют непреодолимую склонность распинать своих пророков, учителей и великих историков</w:t>
            </w:r>
          </w:p>
        </w:tc>
        <w:tc>
          <w:tcPr>
            <w:tcW w:w="1148" w:type="dxa"/>
          </w:tcPr>
          <w:p w14:paraId="71290BC9" w14:textId="77777777" w:rsidR="00310F14" w:rsidRPr="00F648DA" w:rsidRDefault="00310F14" w:rsidP="00310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8DA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EA4D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48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4EB60C50" w14:textId="77777777" w:rsidR="00310F14" w:rsidRPr="00F648DA" w:rsidRDefault="00310F14" w:rsidP="00310F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03414A" w14:textId="77777777" w:rsidR="00310F14" w:rsidRPr="00F648DA" w:rsidRDefault="00310F14" w:rsidP="00310F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EC80C2" w14:textId="77777777" w:rsidR="00310F14" w:rsidRPr="00F648DA" w:rsidRDefault="00310F14" w:rsidP="00310F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0F14" w14:paraId="18D1B730" w14:textId="77777777" w:rsidTr="00EA4DA2">
        <w:tc>
          <w:tcPr>
            <w:tcW w:w="1047" w:type="dxa"/>
          </w:tcPr>
          <w:p w14:paraId="34A2D90B" w14:textId="77777777" w:rsidR="00310F14" w:rsidRPr="00F648DA" w:rsidRDefault="00310F14" w:rsidP="00310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8DA">
              <w:rPr>
                <w:rFonts w:ascii="Times New Roman" w:hAnsi="Times New Roman" w:cs="Times New Roman"/>
                <w:sz w:val="24"/>
                <w:szCs w:val="24"/>
              </w:rPr>
              <w:t>16.9</w:t>
            </w:r>
          </w:p>
          <w:p w14:paraId="666D5522" w14:textId="77777777" w:rsidR="00310F14" w:rsidRPr="00F648DA" w:rsidRDefault="00310F14" w:rsidP="00310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8DA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298" w:type="dxa"/>
          </w:tcPr>
          <w:p w14:paraId="0B67E6E6" w14:textId="77777777" w:rsidR="00310F14" w:rsidRDefault="00310F14" w:rsidP="00310F1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2C11CE76" w14:textId="2DC80869" w:rsidR="00310F14" w:rsidRPr="006A32F2" w:rsidRDefault="006A32F2" w:rsidP="00310F14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B5C0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Укажит</w:t>
            </w:r>
            <w:r w:rsidR="00310F14" w:rsidRPr="00FB5C0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е</w:t>
            </w:r>
            <w:r w:rsidR="00310F14" w:rsidRPr="00875B63">
              <w:rPr>
                <w:rFonts w:ascii="Times New Roman" w:hAnsi="Times New Roman" w:cs="Times New Roman"/>
                <w:color w:val="FF0000"/>
                <w:sz w:val="24"/>
                <w:szCs w:val="24"/>
                <w:lang w:eastAsia="ar-SA"/>
              </w:rPr>
              <w:t xml:space="preserve"> </w:t>
            </w:r>
            <w:r w:rsidR="00310F14" w:rsidRPr="006A32F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имена ведущих советских и российских философов к. ХХ – нач.</w:t>
            </w:r>
            <w:r w:rsidR="00310F14" w:rsidRPr="006A32F2"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>XXI</w:t>
            </w:r>
            <w:r w:rsidR="00310F14" w:rsidRPr="006A32F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века</w:t>
            </w:r>
          </w:p>
          <w:p w14:paraId="422A5497" w14:textId="4A50F7DE" w:rsidR="00310F14" w:rsidRPr="00F648DA" w:rsidRDefault="00310F14" w:rsidP="00400308">
            <w:pPr>
              <w:pStyle w:val="a3"/>
              <w:numPr>
                <w:ilvl w:val="0"/>
                <w:numId w:val="40"/>
              </w:numPr>
              <w:ind w:left="547" w:hanging="547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648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А.Ф. Лосев</w:t>
            </w:r>
          </w:p>
          <w:p w14:paraId="6CFC08E2" w14:textId="77777777" w:rsidR="00310F14" w:rsidRPr="00F648DA" w:rsidRDefault="00310F14" w:rsidP="00400308">
            <w:pPr>
              <w:pStyle w:val="a3"/>
              <w:numPr>
                <w:ilvl w:val="0"/>
                <w:numId w:val="40"/>
              </w:numPr>
              <w:ind w:left="508" w:hanging="50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648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В.Н. Вернадский</w:t>
            </w:r>
          </w:p>
          <w:p w14:paraId="1BEDB2C0" w14:textId="77777777" w:rsidR="00310F14" w:rsidRPr="00F648DA" w:rsidRDefault="00310F14" w:rsidP="00400308">
            <w:pPr>
              <w:pStyle w:val="a3"/>
              <w:numPr>
                <w:ilvl w:val="0"/>
                <w:numId w:val="40"/>
              </w:numPr>
              <w:ind w:left="508" w:hanging="50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648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И.Т. Фролов</w:t>
            </w:r>
          </w:p>
          <w:p w14:paraId="08EF31EA" w14:textId="77777777" w:rsidR="00310F14" w:rsidRPr="00F648DA" w:rsidRDefault="00310F14" w:rsidP="00400308">
            <w:pPr>
              <w:pStyle w:val="a3"/>
              <w:numPr>
                <w:ilvl w:val="0"/>
                <w:numId w:val="40"/>
              </w:numPr>
              <w:ind w:left="508" w:hanging="50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648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К.П. Лодыгин</w:t>
            </w:r>
          </w:p>
          <w:p w14:paraId="5B5AA065" w14:textId="77777777" w:rsidR="00310F14" w:rsidRPr="00F648DA" w:rsidRDefault="00310F14" w:rsidP="00400308">
            <w:pPr>
              <w:pStyle w:val="a3"/>
              <w:numPr>
                <w:ilvl w:val="0"/>
                <w:numId w:val="40"/>
              </w:numPr>
              <w:ind w:left="508" w:hanging="50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648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В.С. Степин</w:t>
            </w:r>
          </w:p>
          <w:p w14:paraId="3EC819FC" w14:textId="77777777" w:rsidR="00310F14" w:rsidRPr="00F648DA" w:rsidRDefault="00310F14" w:rsidP="00400308">
            <w:pPr>
              <w:pStyle w:val="a3"/>
              <w:numPr>
                <w:ilvl w:val="0"/>
                <w:numId w:val="40"/>
              </w:numPr>
              <w:ind w:left="508" w:hanging="50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648D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В.В. Лекторский</w:t>
            </w:r>
          </w:p>
        </w:tc>
        <w:tc>
          <w:tcPr>
            <w:tcW w:w="1148" w:type="dxa"/>
          </w:tcPr>
          <w:p w14:paraId="1D99A37A" w14:textId="77777777" w:rsidR="00310F14" w:rsidRPr="00F648DA" w:rsidRDefault="00310F14" w:rsidP="00310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8DA">
              <w:rPr>
                <w:rFonts w:ascii="Times New Roman" w:hAnsi="Times New Roman" w:cs="Times New Roman"/>
                <w:sz w:val="24"/>
                <w:szCs w:val="24"/>
              </w:rPr>
              <w:t>3, 5, 6</w:t>
            </w:r>
          </w:p>
          <w:p w14:paraId="2A214B60" w14:textId="77777777" w:rsidR="00310F14" w:rsidRPr="00F648DA" w:rsidRDefault="00310F14" w:rsidP="00310F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55635C" w14:textId="77777777" w:rsidR="00310F14" w:rsidRPr="00F648DA" w:rsidRDefault="00310F14" w:rsidP="00310F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06D5C18" w14:textId="77777777" w:rsidR="00310F14" w:rsidRDefault="00310F14" w:rsidP="00124AD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3E72CC47" w14:textId="77777777" w:rsidR="00310F14" w:rsidRDefault="00310F14" w:rsidP="00124AD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5513852D" w14:textId="77777777" w:rsidR="009B2673" w:rsidRDefault="009B2673">
      <w:pPr>
        <w:rPr>
          <w:rFonts w:ascii="Times New Roman" w:eastAsia="+mn-ea" w:hAnsi="Times New Roman" w:cs="Times New Roman"/>
          <w:b/>
          <w:color w:val="000000"/>
        </w:rPr>
      </w:pPr>
      <w:r>
        <w:rPr>
          <w:rFonts w:ascii="Times New Roman" w:eastAsia="+mn-ea" w:hAnsi="Times New Roman" w:cs="Times New Roman"/>
          <w:b/>
          <w:color w:val="000000"/>
        </w:rPr>
        <w:br w:type="page"/>
      </w:r>
    </w:p>
    <w:p w14:paraId="68E8F0D4" w14:textId="77777777" w:rsidR="009B2673" w:rsidRDefault="009B2673" w:rsidP="009B2673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 w:rsidRPr="009B2673">
        <w:rPr>
          <w:rFonts w:ascii="Times New Roman" w:eastAsia="+mn-ea" w:hAnsi="Times New Roman" w:cs="Times New Roman"/>
          <w:b/>
          <w:color w:val="000000"/>
        </w:rPr>
        <w:lastRenderedPageBreak/>
        <w:t>ЗАДАНИЯ ЗАКРЫТОГО ТИПА НА СООТВЕТСТВИЕ / СОПОСТАВЛЕНИЕ</w:t>
      </w:r>
    </w:p>
    <w:p w14:paraId="4B6BDAEB" w14:textId="77777777" w:rsidR="009B2673" w:rsidRDefault="009B2673" w:rsidP="009B2673">
      <w:pPr>
        <w:tabs>
          <w:tab w:val="left" w:pos="1665"/>
        </w:tabs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tbl>
      <w:tblPr>
        <w:tblStyle w:val="a5"/>
        <w:tblW w:w="96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135"/>
        <w:gridCol w:w="7366"/>
        <w:gridCol w:w="21"/>
        <w:gridCol w:w="12"/>
        <w:gridCol w:w="1134"/>
      </w:tblGrid>
      <w:tr w:rsidR="009B2673" w14:paraId="183D5DB1" w14:textId="77777777" w:rsidTr="005A22C9">
        <w:trPr>
          <w:trHeight w:val="2510"/>
        </w:trPr>
        <w:tc>
          <w:tcPr>
            <w:tcW w:w="1135" w:type="dxa"/>
            <w:textDirection w:val="btLr"/>
          </w:tcPr>
          <w:p w14:paraId="03BA446A" w14:textId="77777777" w:rsidR="009B2673" w:rsidRPr="008042B4" w:rsidRDefault="009B2673" w:rsidP="00A929AF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1BDF3E39" w14:textId="77777777" w:rsidR="009B2673" w:rsidRPr="00C377E5" w:rsidRDefault="009B2673" w:rsidP="00A929AF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7387" w:type="dxa"/>
            <w:gridSpan w:val="2"/>
            <w:vAlign w:val="center"/>
          </w:tcPr>
          <w:p w14:paraId="5E62CE85" w14:textId="77777777" w:rsidR="009B2673" w:rsidRPr="00842AF1" w:rsidRDefault="009B2673" w:rsidP="00A929AF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146" w:type="dxa"/>
            <w:gridSpan w:val="2"/>
            <w:vAlign w:val="center"/>
          </w:tcPr>
          <w:p w14:paraId="0F99BEE7" w14:textId="77777777" w:rsidR="009B2673" w:rsidRPr="00451140" w:rsidRDefault="009B2673" w:rsidP="00A929AF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Ключ</w:t>
            </w:r>
          </w:p>
        </w:tc>
      </w:tr>
      <w:tr w:rsidR="009B2673" w14:paraId="03F97AFF" w14:textId="77777777" w:rsidTr="005A22C9">
        <w:tc>
          <w:tcPr>
            <w:tcW w:w="9668" w:type="dxa"/>
            <w:gridSpan w:val="5"/>
            <w:shd w:val="clear" w:color="auto" w:fill="F2F2F2" w:themeFill="background1" w:themeFillShade="F2"/>
          </w:tcPr>
          <w:p w14:paraId="05400481" w14:textId="77777777" w:rsidR="009B2673" w:rsidRDefault="009B2673" w:rsidP="00A929AF">
            <w:pPr>
              <w:rPr>
                <w:rFonts w:eastAsia="Calibri"/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4</w:t>
            </w:r>
            <w:r w:rsidRPr="000122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Политическая философия</w:t>
            </w:r>
          </w:p>
        </w:tc>
      </w:tr>
      <w:tr w:rsidR="009B2673" w14:paraId="3321EA6F" w14:textId="77777777" w:rsidTr="00FB5C0D">
        <w:trPr>
          <w:trHeight w:val="3368"/>
        </w:trPr>
        <w:tc>
          <w:tcPr>
            <w:tcW w:w="1135" w:type="dxa"/>
          </w:tcPr>
          <w:p w14:paraId="14F0299C" w14:textId="77777777" w:rsidR="009B2673" w:rsidRDefault="009B2673" w:rsidP="00A929A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4.3</w:t>
            </w:r>
          </w:p>
          <w:p w14:paraId="5C78F626" w14:textId="77777777" w:rsidR="009B2673" w:rsidRDefault="009B2673" w:rsidP="00A929A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387" w:type="dxa"/>
            <w:gridSpan w:val="2"/>
          </w:tcPr>
          <w:p w14:paraId="58A44170" w14:textId="6F389D3B" w:rsidR="00875B63" w:rsidRPr="00FB5C0D" w:rsidRDefault="00875B63" w:rsidP="00EA4DA2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75B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Установите </w:t>
            </w:r>
            <w:r w:rsidR="00FB5C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правильное </w:t>
            </w:r>
            <w:r w:rsidRPr="00875B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соответствие </w:t>
            </w:r>
            <w:r w:rsidRPr="00FB5C0D">
              <w:rPr>
                <w:rFonts w:ascii="Times New Roman" w:hAnsi="Times New Roman" w:cs="Times New Roman"/>
                <w:sz w:val="24"/>
                <w:szCs w:val="24"/>
              </w:rPr>
              <w:t xml:space="preserve">между элементами государства и их </w:t>
            </w:r>
            <w:r w:rsidR="006A32F2" w:rsidRPr="00FB5C0D">
              <w:rPr>
                <w:rFonts w:ascii="Times New Roman" w:hAnsi="Times New Roman" w:cs="Times New Roman"/>
                <w:sz w:val="24"/>
                <w:szCs w:val="24"/>
              </w:rPr>
              <w:t>функциями</w:t>
            </w:r>
          </w:p>
          <w:p w14:paraId="271AAE16" w14:textId="3C91FFDD" w:rsidR="00EA4DA2" w:rsidRPr="00A80DCD" w:rsidRDefault="00EA4DA2" w:rsidP="00FB5C0D">
            <w:pPr>
              <w:pStyle w:val="a3"/>
              <w:spacing w:line="120" w:lineRule="auto"/>
              <w:ind w:left="0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tbl>
            <w:tblPr>
              <w:tblStyle w:val="a5"/>
              <w:tblW w:w="759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95"/>
              <w:gridCol w:w="3796"/>
            </w:tblGrid>
            <w:tr w:rsidR="009B2673" w:rsidRPr="00060AF1" w14:paraId="7E2C10EC" w14:textId="77777777" w:rsidTr="00A929AF">
              <w:tc>
                <w:tcPr>
                  <w:tcW w:w="3795" w:type="dxa"/>
                  <w:vAlign w:val="center"/>
                </w:tcPr>
                <w:p w14:paraId="4595413B" w14:textId="0A0C9997" w:rsidR="009B2673" w:rsidRPr="00EA4DA2" w:rsidRDefault="004E1C92" w:rsidP="00A929AF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ЭЛЕМЕНТ ГОСУДАРСТВА</w:t>
                  </w:r>
                </w:p>
              </w:tc>
              <w:tc>
                <w:tcPr>
                  <w:tcW w:w="3796" w:type="dxa"/>
                  <w:vAlign w:val="center"/>
                </w:tcPr>
                <w:p w14:paraId="09F459F7" w14:textId="7BE805D7" w:rsidR="009B2673" w:rsidRPr="00EA4DA2" w:rsidRDefault="006A32F2" w:rsidP="00A929AF">
                  <w:pPr>
                    <w:ind w:firstLine="68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FB5C0D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ФУНКЦИИ</w:t>
                  </w:r>
                </w:p>
              </w:tc>
            </w:tr>
            <w:tr w:rsidR="009B2673" w:rsidRPr="00060AF1" w14:paraId="3C3567F5" w14:textId="77777777" w:rsidTr="00A929AF">
              <w:trPr>
                <w:trHeight w:val="2312"/>
              </w:trPr>
              <w:tc>
                <w:tcPr>
                  <w:tcW w:w="3795" w:type="dxa"/>
                </w:tcPr>
                <w:p w14:paraId="7B9236C6" w14:textId="77B7932F" w:rsidR="009B2673" w:rsidRPr="005A22C9" w:rsidRDefault="00FB5C0D" w:rsidP="00400308">
                  <w:pPr>
                    <w:pStyle w:val="a3"/>
                    <w:numPr>
                      <w:ilvl w:val="0"/>
                      <w:numId w:val="30"/>
                    </w:numPr>
                    <w:ind w:left="381" w:hanging="425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202122"/>
                      <w:sz w:val="24"/>
                      <w:szCs w:val="24"/>
                    </w:rPr>
                    <w:t>Крестьяне</w:t>
                  </w:r>
                  <w:r w:rsidR="00EA4DA2" w:rsidRPr="005A22C9">
                    <w:rPr>
                      <w:rFonts w:ascii="Times New Roman" w:hAnsi="Times New Roman" w:cs="Times New Roman"/>
                      <w:color w:val="202122"/>
                      <w:sz w:val="24"/>
                      <w:szCs w:val="24"/>
                    </w:rPr>
                    <w:t xml:space="preserve"> </w:t>
                  </w:r>
                </w:p>
                <w:p w14:paraId="334C52AD" w14:textId="77777777" w:rsidR="009B2673" w:rsidRPr="005A22C9" w:rsidRDefault="00EA4DA2" w:rsidP="00400308">
                  <w:pPr>
                    <w:pStyle w:val="a3"/>
                    <w:numPr>
                      <w:ilvl w:val="0"/>
                      <w:numId w:val="30"/>
                    </w:numPr>
                    <w:ind w:left="381" w:hanging="425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5A22C9">
                    <w:rPr>
                      <w:rFonts w:ascii="Times New Roman" w:hAnsi="Times New Roman" w:cs="Times New Roman"/>
                      <w:color w:val="202122"/>
                      <w:sz w:val="24"/>
                      <w:szCs w:val="24"/>
                    </w:rPr>
                    <w:t>Ремесленники </w:t>
                  </w:r>
                </w:p>
                <w:p w14:paraId="120C7D5C" w14:textId="77777777" w:rsidR="009B2673" w:rsidRPr="005A22C9" w:rsidRDefault="00EA4DA2" w:rsidP="00400308">
                  <w:pPr>
                    <w:pStyle w:val="a3"/>
                    <w:numPr>
                      <w:ilvl w:val="0"/>
                      <w:numId w:val="30"/>
                    </w:numPr>
                    <w:ind w:left="381" w:hanging="425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5A22C9">
                    <w:rPr>
                      <w:rFonts w:ascii="Times New Roman" w:hAnsi="Times New Roman" w:cs="Times New Roman"/>
                      <w:color w:val="202122"/>
                      <w:sz w:val="24"/>
                      <w:szCs w:val="24"/>
                    </w:rPr>
                    <w:t>Торговцы </w:t>
                  </w:r>
                </w:p>
                <w:p w14:paraId="0431E2FB" w14:textId="77777777" w:rsidR="009B2673" w:rsidRPr="005A22C9" w:rsidRDefault="00EA4DA2" w:rsidP="00400308">
                  <w:pPr>
                    <w:pStyle w:val="a3"/>
                    <w:numPr>
                      <w:ilvl w:val="0"/>
                      <w:numId w:val="30"/>
                    </w:numPr>
                    <w:ind w:left="381" w:hanging="425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5A22C9">
                    <w:rPr>
                      <w:rFonts w:ascii="Times New Roman" w:hAnsi="Times New Roman" w:cs="Times New Roman"/>
                      <w:color w:val="202122"/>
                      <w:sz w:val="24"/>
                      <w:szCs w:val="24"/>
                    </w:rPr>
                    <w:t>Военные </w:t>
                  </w:r>
                </w:p>
                <w:p w14:paraId="08DD5F46" w14:textId="77777777" w:rsidR="009B2673" w:rsidRPr="005A22C9" w:rsidRDefault="009B2673" w:rsidP="00400308">
                  <w:pPr>
                    <w:pStyle w:val="a3"/>
                    <w:numPr>
                      <w:ilvl w:val="0"/>
                      <w:numId w:val="30"/>
                    </w:numPr>
                    <w:shd w:val="clear" w:color="auto" w:fill="FFFFFF"/>
                    <w:ind w:left="381" w:hanging="425"/>
                    <w:rPr>
                      <w:rFonts w:ascii="Times New Roman" w:hAnsi="Times New Roman" w:cs="Times New Roman"/>
                      <w:color w:val="202122"/>
                      <w:sz w:val="24"/>
                      <w:szCs w:val="24"/>
                    </w:rPr>
                  </w:pPr>
                  <w:r w:rsidRPr="005A22C9">
                    <w:rPr>
                      <w:rFonts w:ascii="Times New Roman" w:hAnsi="Times New Roman" w:cs="Times New Roman"/>
                      <w:color w:val="202122"/>
                      <w:sz w:val="24"/>
                      <w:szCs w:val="24"/>
                    </w:rPr>
                    <w:t>Чиновники </w:t>
                  </w:r>
                </w:p>
                <w:p w14:paraId="2F9CBABA" w14:textId="77777777" w:rsidR="009B2673" w:rsidRPr="00060AF1" w:rsidRDefault="009B2673" w:rsidP="00A929AF">
                  <w:pPr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796" w:type="dxa"/>
                </w:tcPr>
                <w:p w14:paraId="2AB43130" w14:textId="5C3E0E52" w:rsidR="009B2673" w:rsidRPr="00EA4DA2" w:rsidRDefault="00FB5C0D" w:rsidP="00400308">
                  <w:pPr>
                    <w:pStyle w:val="a3"/>
                    <w:numPr>
                      <w:ilvl w:val="0"/>
                      <w:numId w:val="28"/>
                    </w:numPr>
                    <w:ind w:left="414" w:hanging="284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202122"/>
                      <w:sz w:val="24"/>
                      <w:szCs w:val="24"/>
                    </w:rPr>
                    <w:t>С</w:t>
                  </w:r>
                  <w:r w:rsidR="009B2673" w:rsidRPr="00EA4DA2">
                    <w:rPr>
                      <w:rFonts w:ascii="Times New Roman" w:hAnsi="Times New Roman" w:cs="Times New Roman"/>
                      <w:color w:val="202122"/>
                      <w:sz w:val="24"/>
                      <w:szCs w:val="24"/>
                    </w:rPr>
                    <w:t>оз</w:t>
                  </w:r>
                  <w:r>
                    <w:rPr>
                      <w:rFonts w:ascii="Times New Roman" w:hAnsi="Times New Roman" w:cs="Times New Roman"/>
                      <w:color w:val="202122"/>
                      <w:sz w:val="24"/>
                      <w:szCs w:val="24"/>
                    </w:rPr>
                    <w:t>дают орудия труда.</w:t>
                  </w:r>
                </w:p>
                <w:p w14:paraId="5DCFBA14" w14:textId="7E020F03" w:rsidR="00EA4DA2" w:rsidRPr="00EA4DA2" w:rsidRDefault="00FB5C0D" w:rsidP="00400308">
                  <w:pPr>
                    <w:pStyle w:val="a3"/>
                    <w:numPr>
                      <w:ilvl w:val="0"/>
                      <w:numId w:val="28"/>
                    </w:numPr>
                    <w:shd w:val="clear" w:color="auto" w:fill="FFFFFF"/>
                    <w:ind w:left="414" w:hanging="284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202122"/>
                      <w:sz w:val="24"/>
                      <w:szCs w:val="24"/>
                    </w:rPr>
                    <w:t>З</w:t>
                  </w:r>
                  <w:r w:rsidR="009B2673" w:rsidRPr="00EA4DA2">
                    <w:rPr>
                      <w:rFonts w:ascii="Times New Roman" w:hAnsi="Times New Roman" w:cs="Times New Roman"/>
                      <w:color w:val="202122"/>
                      <w:sz w:val="24"/>
                      <w:szCs w:val="24"/>
                    </w:rPr>
                    <w:t>анимаются о</w:t>
                  </w:r>
                  <w:r>
                    <w:rPr>
                      <w:rFonts w:ascii="Times New Roman" w:hAnsi="Times New Roman" w:cs="Times New Roman"/>
                      <w:color w:val="202122"/>
                      <w:sz w:val="24"/>
                      <w:szCs w:val="24"/>
                    </w:rPr>
                    <w:t>бменом и распределением товаров.</w:t>
                  </w:r>
                </w:p>
                <w:p w14:paraId="05228196" w14:textId="6C0EDCE0" w:rsidR="00EA4DA2" w:rsidRPr="00EA4DA2" w:rsidRDefault="00FB5C0D" w:rsidP="00400308">
                  <w:pPr>
                    <w:pStyle w:val="a3"/>
                    <w:numPr>
                      <w:ilvl w:val="0"/>
                      <w:numId w:val="28"/>
                    </w:numPr>
                    <w:shd w:val="clear" w:color="auto" w:fill="FFFFFF"/>
                    <w:ind w:left="414" w:right="336" w:hanging="284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202122"/>
                      <w:sz w:val="24"/>
                      <w:szCs w:val="24"/>
                    </w:rPr>
                    <w:t>П</w:t>
                  </w:r>
                  <w:r w:rsidR="009B2673" w:rsidRPr="00EA4DA2">
                    <w:rPr>
                      <w:rFonts w:ascii="Times New Roman" w:hAnsi="Times New Roman" w:cs="Times New Roman"/>
                      <w:color w:val="202122"/>
                      <w:sz w:val="24"/>
                      <w:szCs w:val="24"/>
                    </w:rPr>
                    <w:t>роизводя</w:t>
                  </w:r>
                  <w:r>
                    <w:rPr>
                      <w:rFonts w:ascii="Times New Roman" w:hAnsi="Times New Roman" w:cs="Times New Roman"/>
                      <w:color w:val="202122"/>
                      <w:sz w:val="24"/>
                      <w:szCs w:val="24"/>
                    </w:rPr>
                    <w:t>т продукты питания</w:t>
                  </w:r>
                </w:p>
                <w:p w14:paraId="17D215AF" w14:textId="32961E33" w:rsidR="00EA4DA2" w:rsidRPr="00EA4DA2" w:rsidRDefault="00FB5C0D" w:rsidP="00400308">
                  <w:pPr>
                    <w:pStyle w:val="a3"/>
                    <w:numPr>
                      <w:ilvl w:val="0"/>
                      <w:numId w:val="28"/>
                    </w:numPr>
                    <w:shd w:val="clear" w:color="auto" w:fill="FFFFFF"/>
                    <w:ind w:left="414" w:hanging="284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202122"/>
                      <w:sz w:val="24"/>
                      <w:szCs w:val="24"/>
                    </w:rPr>
                    <w:t>Р</w:t>
                  </w:r>
                  <w:r w:rsidR="009B2673" w:rsidRPr="00EA4DA2">
                    <w:rPr>
                      <w:rFonts w:ascii="Times New Roman" w:hAnsi="Times New Roman" w:cs="Times New Roman"/>
                      <w:color w:val="202122"/>
                      <w:sz w:val="24"/>
                      <w:szCs w:val="24"/>
                    </w:rPr>
                    <w:t>ац</w:t>
                  </w:r>
                  <w:r>
                    <w:rPr>
                      <w:rFonts w:ascii="Times New Roman" w:hAnsi="Times New Roman" w:cs="Times New Roman"/>
                      <w:color w:val="202122"/>
                      <w:sz w:val="24"/>
                      <w:szCs w:val="24"/>
                    </w:rPr>
                    <w:t>ионально управляют государством.</w:t>
                  </w:r>
                </w:p>
                <w:p w14:paraId="7196AB45" w14:textId="771CB91C" w:rsidR="009B2673" w:rsidRPr="00EA4DA2" w:rsidRDefault="00FB5C0D" w:rsidP="00400308">
                  <w:pPr>
                    <w:pStyle w:val="a3"/>
                    <w:numPr>
                      <w:ilvl w:val="0"/>
                      <w:numId w:val="28"/>
                    </w:numPr>
                    <w:shd w:val="clear" w:color="auto" w:fill="FFFFFF"/>
                    <w:ind w:left="414" w:hanging="284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202122"/>
                      <w:sz w:val="24"/>
                      <w:szCs w:val="24"/>
                    </w:rPr>
                    <w:t>З</w:t>
                  </w:r>
                  <w:r w:rsidR="00EA4DA2">
                    <w:rPr>
                      <w:rFonts w:ascii="Times New Roman" w:hAnsi="Times New Roman" w:cs="Times New Roman"/>
                      <w:color w:val="202122"/>
                      <w:sz w:val="24"/>
                      <w:szCs w:val="24"/>
                    </w:rPr>
                    <w:t>ащищают государство</w:t>
                  </w:r>
                  <w:r>
                    <w:rPr>
                      <w:rFonts w:ascii="Times New Roman" w:hAnsi="Times New Roman" w:cs="Times New Roman"/>
                      <w:color w:val="202122"/>
                      <w:sz w:val="24"/>
                      <w:szCs w:val="24"/>
                    </w:rPr>
                    <w:t>.</w:t>
                  </w:r>
                </w:p>
              </w:tc>
            </w:tr>
          </w:tbl>
          <w:p w14:paraId="67E1FF70" w14:textId="77777777" w:rsidR="009B2673" w:rsidRPr="00060AF1" w:rsidRDefault="009B2673" w:rsidP="00A929A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46" w:type="dxa"/>
            <w:gridSpan w:val="2"/>
          </w:tcPr>
          <w:p w14:paraId="641158EE" w14:textId="77777777" w:rsidR="009B2673" w:rsidRDefault="009B2673" w:rsidP="00A929A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88D9C39" w14:textId="77777777" w:rsidR="009B2673" w:rsidRDefault="009B2673" w:rsidP="00A929A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3</w:t>
            </w:r>
          </w:p>
          <w:p w14:paraId="3BAEF08D" w14:textId="77777777" w:rsidR="009B2673" w:rsidRDefault="009B2673" w:rsidP="00A929A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 1</w:t>
            </w:r>
          </w:p>
          <w:p w14:paraId="414F33C1" w14:textId="77777777" w:rsidR="009B2673" w:rsidRDefault="009B2673" w:rsidP="00A929A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2</w:t>
            </w:r>
          </w:p>
          <w:p w14:paraId="1681477C" w14:textId="77777777" w:rsidR="009B2673" w:rsidRDefault="009B2673" w:rsidP="00A929A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 5</w:t>
            </w:r>
          </w:p>
          <w:p w14:paraId="78A027C0" w14:textId="77777777" w:rsidR="009B2673" w:rsidRPr="00E81D27" w:rsidRDefault="009B2673" w:rsidP="00A929A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4</w:t>
            </w:r>
          </w:p>
        </w:tc>
      </w:tr>
      <w:tr w:rsidR="009B2673" w14:paraId="1A7CE3F8" w14:textId="77777777" w:rsidTr="005A22C9">
        <w:tc>
          <w:tcPr>
            <w:tcW w:w="96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72B7D91" w14:textId="77777777" w:rsidR="009B2673" w:rsidRDefault="009B2673" w:rsidP="00A929AF">
            <w:pPr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11. Философия религии</w:t>
            </w:r>
          </w:p>
        </w:tc>
      </w:tr>
      <w:tr w:rsidR="009B2673" w14:paraId="11825F9E" w14:textId="77777777" w:rsidTr="005A22C9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24EBA" w14:textId="77777777" w:rsidR="009B2673" w:rsidRPr="0095365D" w:rsidRDefault="009B2673" w:rsidP="00A929AF">
            <w:pPr>
              <w:tabs>
                <w:tab w:val="left" w:pos="166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365D">
              <w:rPr>
                <w:rFonts w:ascii="Times New Roman" w:eastAsia="Calibri" w:hAnsi="Times New Roman" w:cs="Times New Roman"/>
                <w:sz w:val="24"/>
                <w:szCs w:val="24"/>
              </w:rPr>
              <w:t>11.1</w:t>
            </w:r>
          </w:p>
          <w:p w14:paraId="3ED300CC" w14:textId="77777777" w:rsidR="009B2673" w:rsidRPr="0095365D" w:rsidRDefault="009B2673" w:rsidP="00A929AF">
            <w:pPr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65D">
              <w:rPr>
                <w:rFonts w:ascii="Times New Roman" w:eastAsia="Calibri" w:hAnsi="Times New Roman" w:cs="Times New Roman"/>
                <w:sz w:val="24"/>
                <w:szCs w:val="24"/>
              </w:rPr>
              <w:t>3 мин.</w:t>
            </w:r>
          </w:p>
        </w:tc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27A09" w14:textId="0CA9CFFD" w:rsidR="009B2673" w:rsidRDefault="003859A1" w:rsidP="00A92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5B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Установите </w:t>
            </w:r>
            <w:r w:rsidR="00FB5C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правильное </w:t>
            </w:r>
            <w:r w:rsidRPr="00875B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соответствие </w:t>
            </w:r>
            <w:r w:rsidRPr="00FB5C0D">
              <w:rPr>
                <w:rFonts w:ascii="Times New Roman" w:hAnsi="Times New Roman" w:cs="Times New Roman"/>
                <w:sz w:val="24"/>
                <w:szCs w:val="24"/>
              </w:rPr>
              <w:t>между</w:t>
            </w:r>
            <w:r w:rsidR="008814D5" w:rsidRPr="00FB5C0D">
              <w:rPr>
                <w:rFonts w:ascii="Times New Roman" w:hAnsi="Times New Roman" w:cs="Times New Roman"/>
                <w:sz w:val="24"/>
                <w:szCs w:val="24"/>
              </w:rPr>
              <w:t xml:space="preserve"> понятием и его определением</w:t>
            </w:r>
          </w:p>
          <w:p w14:paraId="699CCD89" w14:textId="77777777" w:rsidR="00FB5C0D" w:rsidRDefault="00FB5C0D" w:rsidP="00FB5C0D">
            <w:pPr>
              <w:spacing w:line="12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10D60C" w14:textId="7A2067FF" w:rsidR="00FB5C0D" w:rsidRPr="00FB5C0D" w:rsidRDefault="00FB5C0D" w:rsidP="00A929AF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</w:t>
            </w:r>
            <w:r w:rsidRPr="00FB5C0D">
              <w:rPr>
                <w:rFonts w:ascii="Times New Roman" w:hAnsi="Times New Roman" w:cs="Times New Roman"/>
                <w:b/>
                <w:sz w:val="20"/>
                <w:szCs w:val="20"/>
              </w:rPr>
              <w:t>ПОНЯТИЕ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          ОПРЕДЕЛЕНИЕ</w:t>
            </w: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006"/>
              <w:gridCol w:w="4418"/>
            </w:tblGrid>
            <w:tr w:rsidR="009B2673" w:rsidRPr="00BB5B4B" w14:paraId="10845803" w14:textId="77777777" w:rsidTr="00A929AF">
              <w:trPr>
                <w:trHeight w:val="1995"/>
              </w:trPr>
              <w:tc>
                <w:tcPr>
                  <w:tcW w:w="3006" w:type="dxa"/>
                </w:tcPr>
                <w:p w14:paraId="08A082A4" w14:textId="77777777" w:rsidR="009B2673" w:rsidRPr="005A22C9" w:rsidRDefault="005A22C9" w:rsidP="00400308">
                  <w:pPr>
                    <w:pStyle w:val="a3"/>
                    <w:numPr>
                      <w:ilvl w:val="0"/>
                      <w:numId w:val="29"/>
                    </w:numPr>
                    <w:ind w:left="381" w:hanging="38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Христология</w:t>
                  </w:r>
                  <w:proofErr w:type="spellEnd"/>
                </w:p>
                <w:p w14:paraId="10C0791D" w14:textId="77777777" w:rsidR="009B2673" w:rsidRPr="005A22C9" w:rsidRDefault="009B2673" w:rsidP="00400308">
                  <w:pPr>
                    <w:pStyle w:val="a3"/>
                    <w:numPr>
                      <w:ilvl w:val="0"/>
                      <w:numId w:val="29"/>
                    </w:numPr>
                    <w:ind w:left="381" w:hanging="38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5A22C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Сотериология</w:t>
                  </w:r>
                  <w:proofErr w:type="spellEnd"/>
                </w:p>
                <w:p w14:paraId="42F31577" w14:textId="77777777" w:rsidR="009B2673" w:rsidRPr="00BB5B4B" w:rsidRDefault="005A22C9" w:rsidP="00400308">
                  <w:pPr>
                    <w:pStyle w:val="a3"/>
                    <w:numPr>
                      <w:ilvl w:val="0"/>
                      <w:numId w:val="29"/>
                    </w:numPr>
                    <w:ind w:left="381" w:hanging="381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Антропология</w:t>
                  </w:r>
                </w:p>
                <w:p w14:paraId="028B5E76" w14:textId="77777777" w:rsidR="009B2673" w:rsidRPr="00BB5B4B" w:rsidRDefault="009B2673" w:rsidP="00A929AF">
                  <w:pPr>
                    <w:pStyle w:val="a3"/>
                    <w:ind w:hanging="37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7B37B62" w14:textId="77777777" w:rsidR="009B2673" w:rsidRPr="00BB5B4B" w:rsidRDefault="009B2673" w:rsidP="00A929AF">
                  <w:pPr>
                    <w:pStyle w:val="a3"/>
                    <w:ind w:hanging="374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4418" w:type="dxa"/>
                </w:tcPr>
                <w:p w14:paraId="7B912003" w14:textId="72B862C4" w:rsidR="009B2673" w:rsidRPr="005A22C9" w:rsidRDefault="00FB5C0D" w:rsidP="00400308">
                  <w:pPr>
                    <w:pStyle w:val="a3"/>
                    <w:numPr>
                      <w:ilvl w:val="1"/>
                      <w:numId w:val="31"/>
                    </w:numPr>
                    <w:ind w:left="1191" w:right="312" w:hanging="284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</w:t>
                  </w:r>
                  <w:r w:rsidR="009B2673" w:rsidRPr="005A22C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чение о природе и происхождении человека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14:paraId="098619E4" w14:textId="3D19992A" w:rsidR="005A22C9" w:rsidRPr="005A22C9" w:rsidRDefault="00FB5C0D" w:rsidP="00400308">
                  <w:pPr>
                    <w:pStyle w:val="a3"/>
                    <w:numPr>
                      <w:ilvl w:val="1"/>
                      <w:numId w:val="31"/>
                    </w:numPr>
                    <w:ind w:left="1191" w:right="312" w:hanging="284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</w:t>
                  </w:r>
                  <w:r w:rsidR="009B2673" w:rsidRPr="00BB5B4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чение о происхождении и ипостасях И. Христа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14:paraId="789BEA9C" w14:textId="680BC230" w:rsidR="009B2673" w:rsidRPr="005A22C9" w:rsidRDefault="00FB5C0D" w:rsidP="00400308">
                  <w:pPr>
                    <w:pStyle w:val="a3"/>
                    <w:numPr>
                      <w:ilvl w:val="1"/>
                      <w:numId w:val="31"/>
                    </w:numPr>
                    <w:ind w:left="1191" w:right="312" w:hanging="284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</w:t>
                  </w:r>
                  <w:r w:rsidR="009B2673" w:rsidRPr="005A22C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чение о спасении от власти греха, дьявола и смерти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</w:tbl>
          <w:p w14:paraId="40312FF3" w14:textId="77777777" w:rsidR="009B2673" w:rsidRDefault="009B2673" w:rsidP="00A929A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5458" w14:textId="77777777" w:rsidR="009B2673" w:rsidRPr="00BB5B4B" w:rsidRDefault="009B2673" w:rsidP="00A929AF">
            <w:pPr>
              <w:tabs>
                <w:tab w:val="left" w:pos="166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5B4B">
              <w:rPr>
                <w:rFonts w:ascii="Times New Roman" w:eastAsia="Calibri" w:hAnsi="Times New Roman" w:cs="Times New Roman"/>
                <w:sz w:val="24"/>
                <w:szCs w:val="24"/>
              </w:rPr>
              <w:t>А 2</w:t>
            </w:r>
          </w:p>
          <w:p w14:paraId="71AFCB79" w14:textId="3E9CC5F7" w:rsidR="009B2673" w:rsidRPr="00A80DCD" w:rsidRDefault="00A80DCD" w:rsidP="00A929AF">
            <w:pPr>
              <w:tabs>
                <w:tab w:val="left" w:pos="166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 3</w:t>
            </w:r>
          </w:p>
          <w:p w14:paraId="6B8CDC30" w14:textId="11F4A0AE" w:rsidR="004E1C92" w:rsidRPr="00A80DCD" w:rsidRDefault="004E1C92" w:rsidP="00A929AF">
            <w:pPr>
              <w:tabs>
                <w:tab w:val="left" w:pos="166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DCD">
              <w:rPr>
                <w:rFonts w:ascii="Times New Roman" w:eastAsia="Calibri" w:hAnsi="Times New Roman" w:cs="Times New Roman"/>
                <w:sz w:val="24"/>
                <w:szCs w:val="24"/>
              </w:rPr>
              <w:t>В1</w:t>
            </w:r>
          </w:p>
          <w:p w14:paraId="001DC7B0" w14:textId="77777777" w:rsidR="009B2673" w:rsidRDefault="009B2673" w:rsidP="00A929AF">
            <w:pPr>
              <w:suppressAutoHyphens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B2673" w14:paraId="45654E77" w14:textId="77777777" w:rsidTr="00FB5C0D">
        <w:trPr>
          <w:trHeight w:val="3420"/>
        </w:trPr>
        <w:tc>
          <w:tcPr>
            <w:tcW w:w="1135" w:type="dxa"/>
            <w:hideMark/>
          </w:tcPr>
          <w:p w14:paraId="519AD81C" w14:textId="77777777" w:rsidR="009B2673" w:rsidRPr="0095365D" w:rsidRDefault="009B2673" w:rsidP="00A929AF">
            <w:pPr>
              <w:tabs>
                <w:tab w:val="left" w:pos="166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365D">
              <w:rPr>
                <w:rFonts w:ascii="Times New Roman" w:eastAsia="Calibri" w:hAnsi="Times New Roman" w:cs="Times New Roman"/>
                <w:sz w:val="24"/>
                <w:szCs w:val="24"/>
              </w:rPr>
              <w:t>11.5.</w:t>
            </w:r>
          </w:p>
          <w:p w14:paraId="3C619CB8" w14:textId="77777777" w:rsidR="009B2673" w:rsidRPr="0095365D" w:rsidRDefault="009B2673" w:rsidP="00A929AF">
            <w:pPr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65D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366" w:type="dxa"/>
            <w:hideMark/>
          </w:tcPr>
          <w:p w14:paraId="07C61624" w14:textId="40431642" w:rsidR="009B2673" w:rsidRDefault="009B2673" w:rsidP="00A92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9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Установите </w:t>
            </w:r>
            <w:r w:rsidR="00FB5C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правильное </w:t>
            </w:r>
            <w:r w:rsidRPr="003859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соответствие </w:t>
            </w:r>
            <w:r w:rsidRPr="00FB5C0D">
              <w:rPr>
                <w:rFonts w:ascii="Times New Roman" w:hAnsi="Times New Roman" w:cs="Times New Roman"/>
                <w:sz w:val="24"/>
                <w:szCs w:val="24"/>
              </w:rPr>
              <w:t>между теориями происхождения человека и их содержанием</w:t>
            </w:r>
          </w:p>
          <w:p w14:paraId="68B9A8C8" w14:textId="007B4B52" w:rsidR="00FB5C0D" w:rsidRDefault="00FB5C0D" w:rsidP="00FB5C0D">
            <w:pPr>
              <w:spacing w:line="12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054423" w14:textId="159BE8FD" w:rsidR="00FB5C0D" w:rsidRPr="00FB5C0D" w:rsidRDefault="00FB5C0D" w:rsidP="00A929A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FB5C0D">
              <w:rPr>
                <w:rFonts w:ascii="Times New Roman" w:hAnsi="Times New Roman" w:cs="Times New Roman"/>
                <w:b/>
                <w:sz w:val="20"/>
                <w:szCs w:val="20"/>
              </w:rPr>
              <w:t>ТЕОРИЯ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             СОДЕРЖАНИЕ</w:t>
            </w: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539"/>
              <w:gridCol w:w="3539"/>
            </w:tblGrid>
            <w:tr w:rsidR="009B2673" w:rsidRPr="00BB5B4B" w14:paraId="5F1421F6" w14:textId="77777777" w:rsidTr="00FB5C0D">
              <w:trPr>
                <w:trHeight w:val="2855"/>
              </w:trPr>
              <w:tc>
                <w:tcPr>
                  <w:tcW w:w="3539" w:type="dxa"/>
                </w:tcPr>
                <w:p w14:paraId="554C07A4" w14:textId="77777777" w:rsidR="009B2673" w:rsidRPr="005A22C9" w:rsidRDefault="009B2673" w:rsidP="00400308">
                  <w:pPr>
                    <w:pStyle w:val="a3"/>
                    <w:numPr>
                      <w:ilvl w:val="0"/>
                      <w:numId w:val="32"/>
                    </w:numPr>
                    <w:ind w:left="381" w:hanging="42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22C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Теория эволюции</w:t>
                  </w:r>
                </w:p>
                <w:p w14:paraId="60CE10FE" w14:textId="77777777" w:rsidR="009B2673" w:rsidRPr="005A22C9" w:rsidRDefault="009B2673" w:rsidP="00400308">
                  <w:pPr>
                    <w:pStyle w:val="a3"/>
                    <w:numPr>
                      <w:ilvl w:val="0"/>
                      <w:numId w:val="32"/>
                    </w:numPr>
                    <w:ind w:left="381" w:hanging="425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u w:val="single"/>
                    </w:rPr>
                  </w:pPr>
                  <w:r w:rsidRPr="005A22C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Богословские концепции</w:t>
                  </w:r>
                </w:p>
                <w:p w14:paraId="5C6EC81F" w14:textId="77777777" w:rsidR="009B2673" w:rsidRPr="005A22C9" w:rsidRDefault="009B2673" w:rsidP="00400308">
                  <w:pPr>
                    <w:pStyle w:val="a3"/>
                    <w:numPr>
                      <w:ilvl w:val="0"/>
                      <w:numId w:val="32"/>
                    </w:numPr>
                    <w:ind w:left="381" w:hanging="425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5A22C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Теория панспермии</w:t>
                  </w:r>
                </w:p>
                <w:p w14:paraId="21004406" w14:textId="77777777" w:rsidR="009B2673" w:rsidRPr="005A22C9" w:rsidRDefault="009B2673" w:rsidP="00400308">
                  <w:pPr>
                    <w:pStyle w:val="a3"/>
                    <w:numPr>
                      <w:ilvl w:val="0"/>
                      <w:numId w:val="32"/>
                    </w:numPr>
                    <w:ind w:left="381" w:hanging="42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22C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Мутационная теория</w:t>
                  </w:r>
                </w:p>
              </w:tc>
              <w:tc>
                <w:tcPr>
                  <w:tcW w:w="3539" w:type="dxa"/>
                </w:tcPr>
                <w:p w14:paraId="223E7033" w14:textId="77777777" w:rsidR="005A22C9" w:rsidRDefault="009B2673" w:rsidP="00400308">
                  <w:pPr>
                    <w:pStyle w:val="a3"/>
                    <w:numPr>
                      <w:ilvl w:val="1"/>
                      <w:numId w:val="33"/>
                    </w:numPr>
                    <w:suppressAutoHyphens/>
                    <w:ind w:left="669" w:hanging="284"/>
                    <w:rPr>
                      <w:rFonts w:ascii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A22C9">
                    <w:rPr>
                      <w:rFonts w:ascii="Times New Roman" w:hAnsi="Times New Roman" w:cs="Times New Roman"/>
                      <w:sz w:val="24"/>
                      <w:szCs w:val="24"/>
                      <w:lang w:eastAsia="ar-SA"/>
                    </w:rPr>
                    <w:t>Происхождение человека связано с энергетическим взрывом.</w:t>
                  </w:r>
                </w:p>
                <w:p w14:paraId="50631C15" w14:textId="77777777" w:rsidR="005A22C9" w:rsidRDefault="009B2673" w:rsidP="00400308">
                  <w:pPr>
                    <w:pStyle w:val="a3"/>
                    <w:numPr>
                      <w:ilvl w:val="1"/>
                      <w:numId w:val="33"/>
                    </w:numPr>
                    <w:suppressAutoHyphens/>
                    <w:ind w:left="669" w:hanging="284"/>
                    <w:rPr>
                      <w:rFonts w:ascii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A22C9">
                    <w:rPr>
                      <w:rFonts w:ascii="Times New Roman" w:hAnsi="Times New Roman" w:cs="Times New Roman"/>
                      <w:sz w:val="24"/>
                      <w:szCs w:val="24"/>
                      <w:lang w:eastAsia="ar-SA"/>
                    </w:rPr>
                    <w:t>Человек имеет космическое происхождение.</w:t>
                  </w:r>
                </w:p>
                <w:p w14:paraId="05393D61" w14:textId="77777777" w:rsidR="005A22C9" w:rsidRDefault="009B2673" w:rsidP="00400308">
                  <w:pPr>
                    <w:pStyle w:val="a3"/>
                    <w:numPr>
                      <w:ilvl w:val="1"/>
                      <w:numId w:val="33"/>
                    </w:numPr>
                    <w:suppressAutoHyphens/>
                    <w:ind w:left="669" w:hanging="284"/>
                    <w:rPr>
                      <w:rFonts w:ascii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A22C9">
                    <w:rPr>
                      <w:rFonts w:ascii="Times New Roman" w:hAnsi="Times New Roman" w:cs="Times New Roman"/>
                      <w:sz w:val="24"/>
                      <w:szCs w:val="24"/>
                      <w:lang w:eastAsia="ar-SA"/>
                    </w:rPr>
                    <w:t>Человек возникает в результате эволюции биологических видов</w:t>
                  </w:r>
                </w:p>
                <w:p w14:paraId="7FF46D5A" w14:textId="77777777" w:rsidR="009B2673" w:rsidRPr="005A22C9" w:rsidRDefault="009B2673" w:rsidP="00400308">
                  <w:pPr>
                    <w:pStyle w:val="a3"/>
                    <w:numPr>
                      <w:ilvl w:val="1"/>
                      <w:numId w:val="33"/>
                    </w:numPr>
                    <w:suppressAutoHyphens/>
                    <w:ind w:left="669" w:hanging="284"/>
                    <w:rPr>
                      <w:rFonts w:ascii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A22C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Человек создан Богом</w:t>
                  </w:r>
                </w:p>
              </w:tc>
            </w:tr>
          </w:tbl>
          <w:p w14:paraId="2267B568" w14:textId="77777777" w:rsidR="009B2673" w:rsidRDefault="009B2673" w:rsidP="00A929A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gridSpan w:val="3"/>
          </w:tcPr>
          <w:p w14:paraId="7FA724DA" w14:textId="77777777" w:rsidR="009B2673" w:rsidRPr="00BB5B4B" w:rsidRDefault="009B2673" w:rsidP="00A929AF">
            <w:pPr>
              <w:tabs>
                <w:tab w:val="left" w:pos="166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5B4B">
              <w:rPr>
                <w:rFonts w:ascii="Times New Roman" w:eastAsia="Calibri" w:hAnsi="Times New Roman" w:cs="Times New Roman"/>
                <w:sz w:val="24"/>
                <w:szCs w:val="24"/>
              </w:rPr>
              <w:t>А 3</w:t>
            </w:r>
          </w:p>
          <w:p w14:paraId="4A3DC9BD" w14:textId="77777777" w:rsidR="009B2673" w:rsidRPr="00BB5B4B" w:rsidRDefault="009B2673" w:rsidP="00A929AF">
            <w:pPr>
              <w:tabs>
                <w:tab w:val="left" w:pos="166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5B4B">
              <w:rPr>
                <w:rFonts w:ascii="Times New Roman" w:eastAsia="Calibri" w:hAnsi="Times New Roman" w:cs="Times New Roman"/>
                <w:sz w:val="24"/>
                <w:szCs w:val="24"/>
              </w:rPr>
              <w:t>Б 4</w:t>
            </w:r>
          </w:p>
          <w:p w14:paraId="3F712BF4" w14:textId="77777777" w:rsidR="009B2673" w:rsidRPr="00BB5B4B" w:rsidRDefault="009B2673" w:rsidP="00A929AF">
            <w:pPr>
              <w:tabs>
                <w:tab w:val="left" w:pos="166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5B4B">
              <w:rPr>
                <w:rFonts w:ascii="Times New Roman" w:eastAsia="Calibri" w:hAnsi="Times New Roman" w:cs="Times New Roman"/>
                <w:sz w:val="24"/>
                <w:szCs w:val="24"/>
              </w:rPr>
              <w:t>В 2</w:t>
            </w:r>
          </w:p>
          <w:p w14:paraId="73B016BD" w14:textId="77777777" w:rsidR="009B2673" w:rsidRPr="009F3CC3" w:rsidRDefault="009B2673" w:rsidP="00A929AF">
            <w:pPr>
              <w:tabs>
                <w:tab w:val="left" w:pos="166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5B4B">
              <w:rPr>
                <w:rFonts w:ascii="Times New Roman" w:eastAsia="Calibri" w:hAnsi="Times New Roman" w:cs="Times New Roman"/>
                <w:sz w:val="24"/>
                <w:szCs w:val="24"/>
              </w:rPr>
              <w:t>Г 1</w:t>
            </w:r>
          </w:p>
        </w:tc>
      </w:tr>
      <w:tr w:rsidR="009B2673" w14:paraId="7C2CD6C2" w14:textId="77777777" w:rsidTr="005A22C9">
        <w:tc>
          <w:tcPr>
            <w:tcW w:w="96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A80042B" w14:textId="77777777" w:rsidR="009B2673" w:rsidRDefault="009B2673" w:rsidP="00A929AF">
            <w:pPr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B4B">
              <w:rPr>
                <w:rFonts w:ascii="Times New Roman" w:hAnsi="Times New Roman" w:cs="Times New Roman"/>
                <w:b/>
                <w:sz w:val="24"/>
                <w:szCs w:val="24"/>
              </w:rPr>
              <w:t>Тема 12. Философия истории</w:t>
            </w:r>
          </w:p>
        </w:tc>
      </w:tr>
      <w:tr w:rsidR="009B2673" w14:paraId="4E32F74C" w14:textId="77777777" w:rsidTr="005A22C9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7DB51" w14:textId="77777777" w:rsidR="009B2673" w:rsidRPr="0095365D" w:rsidRDefault="009B2673" w:rsidP="00A929AF">
            <w:pPr>
              <w:tabs>
                <w:tab w:val="left" w:pos="166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365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12.2.</w:t>
            </w:r>
          </w:p>
          <w:p w14:paraId="7CE5A297" w14:textId="77777777" w:rsidR="009B2673" w:rsidRDefault="009B2673" w:rsidP="00A929AF">
            <w:pPr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65D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B77D7" w14:textId="7B550901" w:rsidR="009B2673" w:rsidRDefault="003859A1" w:rsidP="00A92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9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Установите </w:t>
            </w:r>
            <w:r w:rsidR="00FB5C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правильное </w:t>
            </w:r>
            <w:r w:rsidRPr="003859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соответствие </w:t>
            </w:r>
            <w:r w:rsidRPr="00FB5C0D">
              <w:rPr>
                <w:rFonts w:ascii="Times New Roman" w:hAnsi="Times New Roman" w:cs="Times New Roman"/>
                <w:sz w:val="24"/>
                <w:szCs w:val="24"/>
              </w:rPr>
              <w:t>между основными</w:t>
            </w:r>
            <w:r w:rsidR="009B2673" w:rsidRPr="00FB5C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5C0D">
              <w:rPr>
                <w:rFonts w:ascii="Times New Roman" w:hAnsi="Times New Roman" w:cs="Times New Roman"/>
                <w:sz w:val="24"/>
                <w:szCs w:val="24"/>
              </w:rPr>
              <w:t>подходами</w:t>
            </w:r>
            <w:r w:rsidR="009B2673" w:rsidRPr="00FB5C0D">
              <w:rPr>
                <w:rFonts w:ascii="Times New Roman" w:hAnsi="Times New Roman" w:cs="Times New Roman"/>
                <w:sz w:val="24"/>
                <w:szCs w:val="24"/>
              </w:rPr>
              <w:t xml:space="preserve"> к филос</w:t>
            </w:r>
            <w:r w:rsidRPr="00FB5C0D">
              <w:rPr>
                <w:rFonts w:ascii="Times New Roman" w:hAnsi="Times New Roman" w:cs="Times New Roman"/>
                <w:sz w:val="24"/>
                <w:szCs w:val="24"/>
              </w:rPr>
              <w:t xml:space="preserve">офии истории и их </w:t>
            </w:r>
            <w:r w:rsidR="008814D5" w:rsidRPr="00FB5C0D">
              <w:rPr>
                <w:rFonts w:ascii="Times New Roman" w:hAnsi="Times New Roman" w:cs="Times New Roman"/>
                <w:sz w:val="24"/>
                <w:szCs w:val="24"/>
              </w:rPr>
              <w:t>основателя</w:t>
            </w:r>
            <w:r w:rsidRPr="00FB5C0D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</w:p>
          <w:p w14:paraId="084753E4" w14:textId="77777777" w:rsidR="00FB5C0D" w:rsidRPr="00FB5C0D" w:rsidRDefault="00FB5C0D" w:rsidP="00FB5C0D">
            <w:pPr>
              <w:spacing w:line="12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5125AF" w14:textId="1F7D6AEA" w:rsidR="009B2673" w:rsidRPr="00FB5C0D" w:rsidRDefault="00FB5C0D" w:rsidP="00A929A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FB5C0D">
              <w:rPr>
                <w:rFonts w:ascii="Times New Roman" w:hAnsi="Times New Roman" w:cs="Times New Roman"/>
                <w:b/>
                <w:sz w:val="20"/>
                <w:szCs w:val="20"/>
              </w:rPr>
              <w:t>ПОДХОДЫ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      ОСНОВАТЕЛИ</w:t>
            </w: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12"/>
              <w:gridCol w:w="3712"/>
            </w:tblGrid>
            <w:tr w:rsidR="009B2673" w:rsidRPr="00BB5B4B" w14:paraId="7222A213" w14:textId="77777777" w:rsidTr="00A929AF">
              <w:tc>
                <w:tcPr>
                  <w:tcW w:w="3712" w:type="dxa"/>
                </w:tcPr>
                <w:p w14:paraId="3F1F755A" w14:textId="77777777" w:rsidR="009B2673" w:rsidRPr="005A22C9" w:rsidRDefault="009B2673" w:rsidP="00400308">
                  <w:pPr>
                    <w:pStyle w:val="a3"/>
                    <w:numPr>
                      <w:ilvl w:val="0"/>
                      <w:numId w:val="34"/>
                    </w:numPr>
                    <w:ind w:left="381" w:hanging="38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22C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Формационный</w:t>
                  </w:r>
                </w:p>
              </w:tc>
              <w:tc>
                <w:tcPr>
                  <w:tcW w:w="3712" w:type="dxa"/>
                </w:tcPr>
                <w:p w14:paraId="34E5E22D" w14:textId="5532449A" w:rsidR="009B2673" w:rsidRPr="00FB5C0D" w:rsidRDefault="009B2673" w:rsidP="00400308">
                  <w:pPr>
                    <w:pStyle w:val="a3"/>
                    <w:numPr>
                      <w:ilvl w:val="0"/>
                      <w:numId w:val="45"/>
                    </w:numPr>
                    <w:suppressAutoHyphens/>
                    <w:ind w:left="347" w:hanging="284"/>
                    <w:rPr>
                      <w:rFonts w:ascii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FB5C0D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Ю.И. Семёнов</w:t>
                  </w:r>
                </w:p>
              </w:tc>
            </w:tr>
            <w:tr w:rsidR="009B2673" w:rsidRPr="00BB5B4B" w14:paraId="7F8AA170" w14:textId="77777777" w:rsidTr="00A929AF">
              <w:tc>
                <w:tcPr>
                  <w:tcW w:w="3712" w:type="dxa"/>
                </w:tcPr>
                <w:p w14:paraId="35B0A8EA" w14:textId="77777777" w:rsidR="009B2673" w:rsidRPr="005A22C9" w:rsidRDefault="009B2673" w:rsidP="00400308">
                  <w:pPr>
                    <w:pStyle w:val="a3"/>
                    <w:numPr>
                      <w:ilvl w:val="0"/>
                      <w:numId w:val="34"/>
                    </w:numPr>
                    <w:ind w:left="381" w:hanging="381"/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5A22C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Глобально-формационный</w:t>
                  </w:r>
                </w:p>
                <w:p w14:paraId="554CF625" w14:textId="77777777" w:rsidR="009B2673" w:rsidRPr="00BB5B4B" w:rsidRDefault="009B2673" w:rsidP="005A22C9">
                  <w:pPr>
                    <w:ind w:left="381" w:hanging="381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3712" w:type="dxa"/>
                </w:tcPr>
                <w:p w14:paraId="048BBAD1" w14:textId="6882497A" w:rsidR="009B2673" w:rsidRPr="00FB5C0D" w:rsidRDefault="009B2673" w:rsidP="00400308">
                  <w:pPr>
                    <w:pStyle w:val="a3"/>
                    <w:numPr>
                      <w:ilvl w:val="0"/>
                      <w:numId w:val="45"/>
                    </w:numPr>
                    <w:tabs>
                      <w:tab w:val="left" w:pos="1134"/>
                    </w:tabs>
                    <w:suppressAutoHyphens/>
                    <w:ind w:left="347" w:hanging="284"/>
                    <w:rPr>
                      <w:rFonts w:ascii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FB5C0D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 xml:space="preserve">И. Пригожин, Г. </w:t>
                  </w:r>
                  <w:proofErr w:type="spellStart"/>
                  <w:r w:rsidRPr="00FB5C0D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Хакен</w:t>
                  </w:r>
                  <w:proofErr w:type="spellEnd"/>
                  <w:r w:rsidRPr="00FB5C0D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 xml:space="preserve">, С.П. </w:t>
                  </w:r>
                  <w:proofErr w:type="spellStart"/>
                  <w:r w:rsidRPr="00FB5C0D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Курдюмов</w:t>
                  </w:r>
                  <w:proofErr w:type="spellEnd"/>
                  <w:r w:rsidRPr="00FB5C0D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 xml:space="preserve">, Г.Г. </w:t>
                  </w:r>
                  <w:proofErr w:type="spellStart"/>
                  <w:r w:rsidRPr="00FB5C0D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Малинецкий</w:t>
                  </w:r>
                  <w:proofErr w:type="spellEnd"/>
                  <w:r w:rsidRPr="00FB5C0D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 xml:space="preserve">, С.П. </w:t>
                  </w:r>
                  <w:proofErr w:type="spellStart"/>
                  <w:r w:rsidRPr="00FB5C0D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Капица</w:t>
                  </w:r>
                  <w:proofErr w:type="spellEnd"/>
                  <w:r w:rsidRPr="00FB5C0D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 xml:space="preserve">, Л. И. Бородкин, П.В. </w:t>
                  </w:r>
                  <w:proofErr w:type="spellStart"/>
                  <w:r w:rsidRPr="00FB5C0D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Турчин</w:t>
                  </w:r>
                  <w:proofErr w:type="spellEnd"/>
                  <w:r w:rsidRPr="00FB5C0D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 xml:space="preserve">, А.П. </w:t>
                  </w:r>
                  <w:proofErr w:type="spellStart"/>
                  <w:r w:rsidRPr="00FB5C0D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Назаретян</w:t>
                  </w:r>
                  <w:proofErr w:type="spellEnd"/>
                  <w:r w:rsidRPr="00FB5C0D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9B2673" w:rsidRPr="00BB5B4B" w14:paraId="43F51662" w14:textId="77777777" w:rsidTr="00A929AF">
              <w:tc>
                <w:tcPr>
                  <w:tcW w:w="3712" w:type="dxa"/>
                </w:tcPr>
                <w:p w14:paraId="04604AC4" w14:textId="77777777" w:rsidR="009B2673" w:rsidRPr="005A22C9" w:rsidRDefault="009B2673" w:rsidP="00400308">
                  <w:pPr>
                    <w:pStyle w:val="a3"/>
                    <w:numPr>
                      <w:ilvl w:val="0"/>
                      <w:numId w:val="34"/>
                    </w:numPr>
                    <w:ind w:left="381" w:hanging="381"/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5A22C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Цивилизационный</w:t>
                  </w:r>
                </w:p>
                <w:p w14:paraId="7D20E517" w14:textId="77777777" w:rsidR="009B2673" w:rsidRPr="00BB5B4B" w:rsidRDefault="009B2673" w:rsidP="005A22C9">
                  <w:pPr>
                    <w:ind w:left="381" w:hanging="381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712" w:type="dxa"/>
                </w:tcPr>
                <w:p w14:paraId="7201A3C8" w14:textId="5622F13A" w:rsidR="009B2673" w:rsidRPr="00FB5C0D" w:rsidRDefault="009B2673" w:rsidP="00400308">
                  <w:pPr>
                    <w:pStyle w:val="a3"/>
                    <w:numPr>
                      <w:ilvl w:val="0"/>
                      <w:numId w:val="45"/>
                    </w:numPr>
                    <w:tabs>
                      <w:tab w:val="left" w:pos="5290"/>
                    </w:tabs>
                    <w:ind w:left="347" w:hanging="284"/>
                    <w:rPr>
                      <w:rFonts w:ascii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FB5C0D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 xml:space="preserve">А. </w:t>
                  </w:r>
                  <w:proofErr w:type="spellStart"/>
                  <w:r w:rsidRPr="00FB5C0D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Гундер</w:t>
                  </w:r>
                  <w:proofErr w:type="spellEnd"/>
                  <w:r w:rsidRPr="00FB5C0D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 xml:space="preserve"> Франк, И. </w:t>
                  </w:r>
                  <w:proofErr w:type="spellStart"/>
                  <w:r w:rsidRPr="00FB5C0D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Валлерстайн</w:t>
                  </w:r>
                  <w:proofErr w:type="spellEnd"/>
                  <w:r w:rsidRPr="00FB5C0D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 xml:space="preserve">, С. Амин, Дж. </w:t>
                  </w:r>
                  <w:proofErr w:type="spellStart"/>
                  <w:r w:rsidRPr="00FB5C0D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Арриги</w:t>
                  </w:r>
                  <w:proofErr w:type="spellEnd"/>
                  <w:r w:rsidRPr="00FB5C0D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 xml:space="preserve">, Т. </w:t>
                  </w:r>
                  <w:proofErr w:type="spellStart"/>
                  <w:r w:rsidRPr="00FB5C0D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дус</w:t>
                  </w:r>
                  <w:proofErr w:type="spellEnd"/>
                  <w:r w:rsidRPr="00FB5C0D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B5C0D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Сантус</w:t>
                  </w:r>
                  <w:proofErr w:type="spellEnd"/>
                  <w:r w:rsidRPr="00FB5C0D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, К. Чейз-</w:t>
                  </w:r>
                  <w:proofErr w:type="spellStart"/>
                  <w:r w:rsidRPr="00FB5C0D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Данн</w:t>
                  </w:r>
                  <w:proofErr w:type="spellEnd"/>
                  <w:r w:rsidRPr="00FB5C0D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 xml:space="preserve">, Т. </w:t>
                  </w:r>
                  <w:proofErr w:type="spellStart"/>
                  <w:r w:rsidRPr="00FB5C0D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Хопкинс</w:t>
                  </w:r>
                  <w:proofErr w:type="spellEnd"/>
                  <w:r w:rsidRPr="00FB5C0D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 xml:space="preserve">, М.А. Чешков, А.И. Фурсов, А.В. </w:t>
                  </w:r>
                  <w:proofErr w:type="spellStart"/>
                  <w:r w:rsidRPr="00FB5C0D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Коротаев</w:t>
                  </w:r>
                  <w:proofErr w:type="spellEnd"/>
                  <w:r w:rsidRPr="00FB5C0D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, Л.Е. Гринин и др.</w:t>
                  </w:r>
                </w:p>
              </w:tc>
            </w:tr>
            <w:tr w:rsidR="009B2673" w:rsidRPr="00BB5B4B" w14:paraId="069AEFDA" w14:textId="77777777" w:rsidTr="00A929AF">
              <w:tc>
                <w:tcPr>
                  <w:tcW w:w="3712" w:type="dxa"/>
                </w:tcPr>
                <w:p w14:paraId="2C6888A4" w14:textId="77777777" w:rsidR="009B2673" w:rsidRPr="005A22C9" w:rsidRDefault="009B2673" w:rsidP="00400308">
                  <w:pPr>
                    <w:pStyle w:val="a3"/>
                    <w:numPr>
                      <w:ilvl w:val="0"/>
                      <w:numId w:val="34"/>
                    </w:numPr>
                    <w:tabs>
                      <w:tab w:val="left" w:pos="5290"/>
                    </w:tabs>
                    <w:ind w:left="381" w:hanging="381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5A22C9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Н</w:t>
                  </w:r>
                  <w:r w:rsidRPr="005A22C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овая наука истории</w:t>
                  </w:r>
                </w:p>
              </w:tc>
              <w:tc>
                <w:tcPr>
                  <w:tcW w:w="3712" w:type="dxa"/>
                </w:tcPr>
                <w:p w14:paraId="414EC9A7" w14:textId="6D62FA98" w:rsidR="009B2673" w:rsidRPr="00FB5C0D" w:rsidRDefault="009B2673" w:rsidP="00400308">
                  <w:pPr>
                    <w:pStyle w:val="a3"/>
                    <w:numPr>
                      <w:ilvl w:val="0"/>
                      <w:numId w:val="45"/>
                    </w:numPr>
                    <w:ind w:left="347" w:hanging="284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FB5C0D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 xml:space="preserve">Н.Я. Данилевский, О. Шпенглер, А. Тойнби, Ш. </w:t>
                  </w:r>
                  <w:proofErr w:type="spellStart"/>
                  <w:r w:rsidRPr="00FB5C0D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Айзенштадт</w:t>
                  </w:r>
                  <w:proofErr w:type="spellEnd"/>
                  <w:r w:rsidRPr="00FB5C0D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, Б.С. Ерасов, Д.М. Бондаренко, С.А. Нефёдов</w:t>
                  </w:r>
                </w:p>
              </w:tc>
            </w:tr>
            <w:tr w:rsidR="009B2673" w:rsidRPr="00BB5B4B" w14:paraId="0B152042" w14:textId="77777777" w:rsidTr="00A929AF">
              <w:tc>
                <w:tcPr>
                  <w:tcW w:w="3712" w:type="dxa"/>
                </w:tcPr>
                <w:p w14:paraId="00F02C0E" w14:textId="77777777" w:rsidR="009B2673" w:rsidRPr="005A22C9" w:rsidRDefault="009B2673" w:rsidP="00400308">
                  <w:pPr>
                    <w:pStyle w:val="a3"/>
                    <w:numPr>
                      <w:ilvl w:val="0"/>
                      <w:numId w:val="34"/>
                    </w:numPr>
                    <w:tabs>
                      <w:tab w:val="left" w:pos="5290"/>
                    </w:tabs>
                    <w:ind w:left="381" w:hanging="381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5A22C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Мир-системный</w:t>
                  </w:r>
                </w:p>
              </w:tc>
              <w:tc>
                <w:tcPr>
                  <w:tcW w:w="3712" w:type="dxa"/>
                </w:tcPr>
                <w:p w14:paraId="03CA8320" w14:textId="533C59BA" w:rsidR="009B2673" w:rsidRPr="00FB5C0D" w:rsidRDefault="009B2673" w:rsidP="00400308">
                  <w:pPr>
                    <w:pStyle w:val="a3"/>
                    <w:numPr>
                      <w:ilvl w:val="0"/>
                      <w:numId w:val="45"/>
                    </w:numPr>
                    <w:tabs>
                      <w:tab w:val="left" w:pos="5290"/>
                    </w:tabs>
                    <w:ind w:left="347" w:hanging="284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FB5C0D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 xml:space="preserve">Школа «Анналов»: М. Блок, Л. </w:t>
                  </w:r>
                  <w:proofErr w:type="spellStart"/>
                  <w:r w:rsidRPr="00FB5C0D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Фев</w:t>
                  </w:r>
                  <w:r w:rsidR="003859A1" w:rsidRPr="00FB5C0D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р</w:t>
                  </w:r>
                  <w:proofErr w:type="spellEnd"/>
                  <w:r w:rsidR="003859A1" w:rsidRPr="00FB5C0D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 xml:space="preserve">, Ф. </w:t>
                  </w:r>
                  <w:proofErr w:type="spellStart"/>
                  <w:r w:rsidR="003859A1" w:rsidRPr="00FB5C0D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Бродель</w:t>
                  </w:r>
                  <w:proofErr w:type="spellEnd"/>
                  <w:r w:rsidR="003859A1" w:rsidRPr="00FB5C0D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 xml:space="preserve">, Ж. </w:t>
                  </w:r>
                  <w:proofErr w:type="spellStart"/>
                  <w:r w:rsidR="003859A1" w:rsidRPr="00FB5C0D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Ле</w:t>
                  </w:r>
                  <w:proofErr w:type="spellEnd"/>
                  <w:r w:rsidR="003859A1" w:rsidRPr="00FB5C0D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 xml:space="preserve"> Гофф и др.</w:t>
                  </w:r>
                </w:p>
              </w:tc>
            </w:tr>
            <w:tr w:rsidR="009B2673" w:rsidRPr="00BB5B4B" w14:paraId="752D6D9E" w14:textId="77777777" w:rsidTr="00A929AF">
              <w:tc>
                <w:tcPr>
                  <w:tcW w:w="3712" w:type="dxa"/>
                </w:tcPr>
                <w:p w14:paraId="44833398" w14:textId="77777777" w:rsidR="009B2673" w:rsidRPr="005A22C9" w:rsidRDefault="009B2673" w:rsidP="00400308">
                  <w:pPr>
                    <w:pStyle w:val="a3"/>
                    <w:numPr>
                      <w:ilvl w:val="0"/>
                      <w:numId w:val="34"/>
                    </w:numPr>
                    <w:tabs>
                      <w:tab w:val="left" w:pos="5290"/>
                    </w:tabs>
                    <w:ind w:left="381" w:hanging="42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A22C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Синергетический</w:t>
                  </w:r>
                </w:p>
              </w:tc>
              <w:tc>
                <w:tcPr>
                  <w:tcW w:w="3712" w:type="dxa"/>
                </w:tcPr>
                <w:p w14:paraId="785F2578" w14:textId="1F29259C" w:rsidR="009B2673" w:rsidRPr="00FB5C0D" w:rsidRDefault="009B2673" w:rsidP="00400308">
                  <w:pPr>
                    <w:pStyle w:val="a3"/>
                    <w:numPr>
                      <w:ilvl w:val="0"/>
                      <w:numId w:val="45"/>
                    </w:numPr>
                    <w:tabs>
                      <w:tab w:val="left" w:pos="1134"/>
                    </w:tabs>
                    <w:suppressAutoHyphens/>
                    <w:ind w:left="347" w:hanging="284"/>
                    <w:rPr>
                      <w:rFonts w:ascii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FB5C0D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К. Маркс, Ф. Энгельс, В.И. Ленин, И.В. Сталин, В.В. Струве и др.</w:t>
                  </w:r>
                </w:p>
              </w:tc>
            </w:tr>
          </w:tbl>
          <w:p w14:paraId="6AD33E82" w14:textId="77777777" w:rsidR="009B2673" w:rsidRDefault="009B2673" w:rsidP="00A929A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E1A9" w14:textId="77777777" w:rsidR="009B2673" w:rsidRPr="009B2673" w:rsidRDefault="009B2673" w:rsidP="00A929AF">
            <w:pPr>
              <w:tabs>
                <w:tab w:val="left" w:pos="166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2673">
              <w:rPr>
                <w:rFonts w:ascii="Times New Roman" w:eastAsia="Calibri" w:hAnsi="Times New Roman" w:cs="Times New Roman"/>
                <w:sz w:val="24"/>
                <w:szCs w:val="24"/>
              </w:rPr>
              <w:t>А 6</w:t>
            </w:r>
          </w:p>
          <w:p w14:paraId="5A0AE18A" w14:textId="77777777" w:rsidR="009B2673" w:rsidRPr="009B2673" w:rsidRDefault="009B2673" w:rsidP="00A929AF">
            <w:pPr>
              <w:tabs>
                <w:tab w:val="left" w:pos="166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2673">
              <w:rPr>
                <w:rFonts w:ascii="Times New Roman" w:eastAsia="Calibri" w:hAnsi="Times New Roman" w:cs="Times New Roman"/>
                <w:sz w:val="24"/>
                <w:szCs w:val="24"/>
              </w:rPr>
              <w:t>Б 1</w:t>
            </w:r>
          </w:p>
          <w:p w14:paraId="6E7B6078" w14:textId="77777777" w:rsidR="009B2673" w:rsidRPr="009B2673" w:rsidRDefault="009B2673" w:rsidP="00A929AF">
            <w:pPr>
              <w:tabs>
                <w:tab w:val="left" w:pos="166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2673">
              <w:rPr>
                <w:rFonts w:ascii="Times New Roman" w:eastAsia="Calibri" w:hAnsi="Times New Roman" w:cs="Times New Roman"/>
                <w:sz w:val="24"/>
                <w:szCs w:val="24"/>
              </w:rPr>
              <w:t>В 4</w:t>
            </w:r>
          </w:p>
          <w:p w14:paraId="0E30C6AB" w14:textId="77777777" w:rsidR="009B2673" w:rsidRPr="009B2673" w:rsidRDefault="009B2673" w:rsidP="00A929AF">
            <w:pPr>
              <w:tabs>
                <w:tab w:val="left" w:pos="166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2673">
              <w:rPr>
                <w:rFonts w:ascii="Times New Roman" w:eastAsia="Calibri" w:hAnsi="Times New Roman" w:cs="Times New Roman"/>
                <w:sz w:val="24"/>
                <w:szCs w:val="24"/>
              </w:rPr>
              <w:t>Г 5</w:t>
            </w:r>
          </w:p>
          <w:p w14:paraId="00425755" w14:textId="77777777" w:rsidR="009B2673" w:rsidRPr="009B2673" w:rsidRDefault="009B2673" w:rsidP="00A929AF">
            <w:pPr>
              <w:tabs>
                <w:tab w:val="left" w:pos="166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2673">
              <w:rPr>
                <w:rFonts w:ascii="Times New Roman" w:eastAsia="Calibri" w:hAnsi="Times New Roman" w:cs="Times New Roman"/>
                <w:sz w:val="24"/>
                <w:szCs w:val="24"/>
              </w:rPr>
              <w:t>Д 3</w:t>
            </w:r>
          </w:p>
          <w:p w14:paraId="54E94B57" w14:textId="77777777" w:rsidR="009B2673" w:rsidRDefault="009B2673" w:rsidP="00A929AF">
            <w:pPr>
              <w:suppressAutoHyphens/>
              <w:spacing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2673">
              <w:rPr>
                <w:rFonts w:ascii="Times New Roman" w:eastAsia="Calibri" w:hAnsi="Times New Roman" w:cs="Times New Roman"/>
                <w:sz w:val="24"/>
                <w:szCs w:val="24"/>
              </w:rPr>
              <w:t>Е 2</w:t>
            </w:r>
          </w:p>
          <w:p w14:paraId="2FC2ED13" w14:textId="77777777" w:rsidR="004E1C92" w:rsidRPr="00FB5C0D" w:rsidRDefault="004E1C92" w:rsidP="00A929AF">
            <w:pPr>
              <w:suppressAutoHyphens/>
              <w:spacing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5C0D">
              <w:rPr>
                <w:rFonts w:ascii="Times New Roman" w:eastAsia="Calibri" w:hAnsi="Times New Roman" w:cs="Times New Roman"/>
                <w:sz w:val="24"/>
                <w:szCs w:val="24"/>
              </w:rPr>
              <w:t>А 6</w:t>
            </w:r>
          </w:p>
          <w:p w14:paraId="01287FDF" w14:textId="09BE3ABF" w:rsidR="005C45E5" w:rsidRPr="00FB5C0D" w:rsidRDefault="005C45E5" w:rsidP="00A929AF">
            <w:pPr>
              <w:suppressAutoHyphens/>
              <w:spacing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5C0D">
              <w:rPr>
                <w:rFonts w:ascii="Times New Roman" w:eastAsia="Calibri" w:hAnsi="Times New Roman" w:cs="Times New Roman"/>
                <w:sz w:val="24"/>
                <w:szCs w:val="24"/>
              </w:rPr>
              <w:t>Б 1</w:t>
            </w:r>
          </w:p>
          <w:p w14:paraId="640DD16F" w14:textId="77777777" w:rsidR="005C45E5" w:rsidRPr="00FB5C0D" w:rsidRDefault="005C45E5" w:rsidP="00A929AF">
            <w:pPr>
              <w:suppressAutoHyphens/>
              <w:spacing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C1CF6C1" w14:textId="14FC2DB0" w:rsidR="005C45E5" w:rsidRDefault="005C45E5" w:rsidP="00A929AF">
            <w:pPr>
              <w:suppressAutoHyphens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B2673" w14:paraId="5ACBEFC6" w14:textId="77777777" w:rsidTr="005A22C9">
        <w:tc>
          <w:tcPr>
            <w:tcW w:w="96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445F4C5" w14:textId="77777777" w:rsidR="009B2673" w:rsidRDefault="009B2673" w:rsidP="00A929AF">
            <w:pPr>
              <w:spacing w:line="254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42FF">
              <w:rPr>
                <w:rFonts w:ascii="Times New Roman" w:hAnsi="Times New Roman" w:cs="Times New Roman"/>
                <w:b/>
                <w:sz w:val="24"/>
                <w:szCs w:val="24"/>
              </w:rPr>
              <w:t>Тема 15. Философия и методология науки. Наука как предмет философского исследования</w:t>
            </w:r>
          </w:p>
        </w:tc>
      </w:tr>
      <w:tr w:rsidR="009B2673" w14:paraId="1F18FC71" w14:textId="77777777" w:rsidTr="00274CD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A6056" w14:textId="77777777" w:rsidR="009B2673" w:rsidRPr="0095365D" w:rsidRDefault="009B2673" w:rsidP="00A929AF">
            <w:pPr>
              <w:tabs>
                <w:tab w:val="left" w:pos="166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365D">
              <w:rPr>
                <w:rFonts w:ascii="Times New Roman" w:eastAsia="Calibri" w:hAnsi="Times New Roman" w:cs="Times New Roman"/>
                <w:sz w:val="24"/>
                <w:szCs w:val="24"/>
              </w:rPr>
              <w:t>15.6.</w:t>
            </w:r>
          </w:p>
          <w:p w14:paraId="750EA22C" w14:textId="77777777" w:rsidR="009B2673" w:rsidRDefault="009B2673" w:rsidP="00A929AF">
            <w:pPr>
              <w:tabs>
                <w:tab w:val="left" w:pos="1665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95365D">
              <w:rPr>
                <w:rFonts w:ascii="Times New Roman" w:eastAsia="Calibri" w:hAnsi="Times New Roman" w:cs="Times New Roman"/>
                <w:sz w:val="24"/>
                <w:szCs w:val="24"/>
              </w:rPr>
              <w:t>2 мин</w:t>
            </w:r>
            <w:r>
              <w:rPr>
                <w:rFonts w:ascii="Times New Roman" w:eastAsia="Calibri" w:hAnsi="Times New Roman" w:cs="Times New Roman"/>
                <w:b/>
              </w:rPr>
              <w:t>.</w:t>
            </w:r>
          </w:p>
        </w:tc>
        <w:tc>
          <w:tcPr>
            <w:tcW w:w="7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07782" w14:textId="0104D154" w:rsidR="009B2673" w:rsidRDefault="009B2673" w:rsidP="00A92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9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Укажите </w:t>
            </w:r>
            <w:r w:rsidR="00FB5C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правильное </w:t>
            </w:r>
            <w:r w:rsidRPr="003859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соответствие </w:t>
            </w:r>
            <w:r w:rsidR="003859A1" w:rsidRPr="00FB5C0D">
              <w:rPr>
                <w:rFonts w:ascii="Times New Roman" w:hAnsi="Times New Roman" w:cs="Times New Roman"/>
                <w:sz w:val="24"/>
                <w:szCs w:val="24"/>
              </w:rPr>
              <w:t>между</w:t>
            </w:r>
            <w:r w:rsidR="003859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B5C0D">
              <w:rPr>
                <w:rFonts w:ascii="Times New Roman" w:hAnsi="Times New Roman" w:cs="Times New Roman"/>
                <w:sz w:val="24"/>
                <w:szCs w:val="24"/>
              </w:rPr>
              <w:t>основны</w:t>
            </w:r>
            <w:r w:rsidR="008814D5" w:rsidRPr="00FB5C0D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Pr="00FB5C0D">
              <w:rPr>
                <w:rFonts w:ascii="Times New Roman" w:hAnsi="Times New Roman" w:cs="Times New Roman"/>
                <w:sz w:val="24"/>
                <w:szCs w:val="24"/>
              </w:rPr>
              <w:t xml:space="preserve"> под</w:t>
            </w:r>
            <w:r w:rsidR="008814D5" w:rsidRPr="00FB5C0D">
              <w:rPr>
                <w:rFonts w:ascii="Times New Roman" w:hAnsi="Times New Roman" w:cs="Times New Roman"/>
                <w:sz w:val="24"/>
                <w:szCs w:val="24"/>
              </w:rPr>
              <w:t>ходами</w:t>
            </w:r>
            <w:r w:rsidR="00274CD1" w:rsidRPr="00FB5C0D">
              <w:rPr>
                <w:rFonts w:ascii="Times New Roman" w:hAnsi="Times New Roman" w:cs="Times New Roman"/>
                <w:sz w:val="24"/>
                <w:szCs w:val="24"/>
              </w:rPr>
              <w:t xml:space="preserve"> к философии науки именам </w:t>
            </w:r>
            <w:r w:rsidRPr="00FB5C0D">
              <w:rPr>
                <w:rFonts w:ascii="Times New Roman" w:hAnsi="Times New Roman" w:cs="Times New Roman"/>
                <w:sz w:val="24"/>
                <w:szCs w:val="24"/>
              </w:rPr>
              <w:t>их представителей</w:t>
            </w:r>
          </w:p>
          <w:p w14:paraId="30DF45C1" w14:textId="77777777" w:rsidR="00FB5C0D" w:rsidRPr="00FB5C0D" w:rsidRDefault="00FB5C0D" w:rsidP="00FB5C0D">
            <w:pPr>
              <w:spacing w:line="12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A58413" w14:textId="1ABFE3F8" w:rsidR="009B2673" w:rsidRPr="00FB5C0D" w:rsidRDefault="00FB5C0D" w:rsidP="00A929A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FB5C0D">
              <w:rPr>
                <w:rFonts w:ascii="Times New Roman" w:hAnsi="Times New Roman" w:cs="Times New Roman"/>
                <w:b/>
                <w:sz w:val="20"/>
                <w:szCs w:val="20"/>
              </w:rPr>
              <w:t>ПРЕДТАВИТЕЛЬ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ПОДХОД</w:t>
            </w: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12"/>
              <w:gridCol w:w="3712"/>
            </w:tblGrid>
            <w:tr w:rsidR="009B2673" w:rsidRPr="007E0415" w14:paraId="524CF33B" w14:textId="77777777" w:rsidTr="00A929AF">
              <w:tc>
                <w:tcPr>
                  <w:tcW w:w="3712" w:type="dxa"/>
                </w:tcPr>
                <w:p w14:paraId="5EC8C28A" w14:textId="39782C70" w:rsidR="009B2673" w:rsidRPr="00274CD1" w:rsidRDefault="009B2673" w:rsidP="00400308">
                  <w:pPr>
                    <w:pStyle w:val="a3"/>
                    <w:numPr>
                      <w:ilvl w:val="0"/>
                      <w:numId w:val="35"/>
                    </w:numPr>
                    <w:ind w:left="381" w:hanging="42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74C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Карл Поппер</w:t>
                  </w:r>
                </w:p>
              </w:tc>
              <w:tc>
                <w:tcPr>
                  <w:tcW w:w="3712" w:type="dxa"/>
                </w:tcPr>
                <w:p w14:paraId="56DC08DD" w14:textId="122FABF1" w:rsidR="009B2673" w:rsidRPr="00274CD1" w:rsidRDefault="009B2673" w:rsidP="00400308">
                  <w:pPr>
                    <w:pStyle w:val="a3"/>
                    <w:numPr>
                      <w:ilvl w:val="0"/>
                      <w:numId w:val="36"/>
                    </w:numPr>
                    <w:suppressAutoHyphens/>
                    <w:ind w:left="205" w:hanging="283"/>
                    <w:rPr>
                      <w:rFonts w:ascii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274CD1">
                    <w:rPr>
                      <w:rFonts w:ascii="Times New Roman" w:hAnsi="Times New Roman" w:cs="Times New Roman"/>
                      <w:sz w:val="24"/>
                      <w:szCs w:val="24"/>
                      <w:lang w:eastAsia="ar-SA"/>
                    </w:rPr>
                    <w:t>Концепция исторической динамики науки</w:t>
                  </w:r>
                </w:p>
              </w:tc>
            </w:tr>
            <w:tr w:rsidR="009B2673" w:rsidRPr="007E0415" w14:paraId="042A7FEF" w14:textId="77777777" w:rsidTr="00A929AF">
              <w:tc>
                <w:tcPr>
                  <w:tcW w:w="3712" w:type="dxa"/>
                </w:tcPr>
                <w:p w14:paraId="6D1BFC51" w14:textId="5F591CC3" w:rsidR="009B2673" w:rsidRPr="00274CD1" w:rsidRDefault="009B2673" w:rsidP="00400308">
                  <w:pPr>
                    <w:pStyle w:val="a3"/>
                    <w:numPr>
                      <w:ilvl w:val="0"/>
                      <w:numId w:val="35"/>
                    </w:numPr>
                    <w:ind w:left="381" w:hanging="425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u w:val="single"/>
                    </w:rPr>
                  </w:pPr>
                  <w:r w:rsidRPr="00274CD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Т. Кун</w:t>
                  </w:r>
                </w:p>
              </w:tc>
              <w:tc>
                <w:tcPr>
                  <w:tcW w:w="3712" w:type="dxa"/>
                </w:tcPr>
                <w:p w14:paraId="65ABA01E" w14:textId="37BC201E" w:rsidR="009B2673" w:rsidRPr="00274CD1" w:rsidRDefault="009B2673" w:rsidP="00400308">
                  <w:pPr>
                    <w:pStyle w:val="a3"/>
                    <w:numPr>
                      <w:ilvl w:val="0"/>
                      <w:numId w:val="36"/>
                    </w:numPr>
                    <w:tabs>
                      <w:tab w:val="left" w:pos="1134"/>
                    </w:tabs>
                    <w:suppressAutoHyphens/>
                    <w:ind w:left="205" w:hanging="283"/>
                    <w:rPr>
                      <w:rFonts w:ascii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274CD1">
                    <w:rPr>
                      <w:rFonts w:ascii="Times New Roman" w:hAnsi="Times New Roman" w:cs="Times New Roman"/>
                      <w:sz w:val="24"/>
                      <w:szCs w:val="24"/>
                      <w:lang w:eastAsia="ar-SA"/>
                    </w:rPr>
                    <w:t>Критический позитивизм</w:t>
                  </w:r>
                </w:p>
              </w:tc>
            </w:tr>
          </w:tbl>
          <w:p w14:paraId="6D7AAFEA" w14:textId="77777777" w:rsidR="009B2673" w:rsidRPr="007E0415" w:rsidRDefault="009B2673" w:rsidP="00A929A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17E6" w14:textId="77777777" w:rsidR="009B2673" w:rsidRPr="00274CD1" w:rsidRDefault="009B2673" w:rsidP="00A929AF">
            <w:pPr>
              <w:tabs>
                <w:tab w:val="left" w:pos="166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4CD1">
              <w:rPr>
                <w:rFonts w:ascii="Times New Roman" w:eastAsia="Calibri" w:hAnsi="Times New Roman" w:cs="Times New Roman"/>
                <w:sz w:val="24"/>
                <w:szCs w:val="24"/>
              </w:rPr>
              <w:t>А 2</w:t>
            </w:r>
          </w:p>
          <w:p w14:paraId="2A919ACA" w14:textId="77777777" w:rsidR="009B2673" w:rsidRPr="00274CD1" w:rsidRDefault="009B2673" w:rsidP="00A929AF">
            <w:pPr>
              <w:tabs>
                <w:tab w:val="left" w:pos="166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4CD1">
              <w:rPr>
                <w:rFonts w:ascii="Times New Roman" w:eastAsia="Calibri" w:hAnsi="Times New Roman" w:cs="Times New Roman"/>
                <w:sz w:val="24"/>
                <w:szCs w:val="24"/>
              </w:rPr>
              <w:t>Б 1</w:t>
            </w:r>
          </w:p>
          <w:p w14:paraId="2EEBEEC2" w14:textId="77777777" w:rsidR="009B2673" w:rsidRPr="008A5AD2" w:rsidRDefault="009B2673" w:rsidP="00A929AF">
            <w:pPr>
              <w:tabs>
                <w:tab w:val="left" w:pos="1665"/>
              </w:tabs>
              <w:jc w:val="both"/>
              <w:rPr>
                <w:rFonts w:ascii="Times New Roman" w:eastAsia="Calibri" w:hAnsi="Times New Roman" w:cs="Times New Roman"/>
              </w:rPr>
            </w:pPr>
          </w:p>
          <w:p w14:paraId="2C3344DF" w14:textId="77777777" w:rsidR="009B2673" w:rsidRPr="008A5AD2" w:rsidRDefault="009B2673" w:rsidP="00A929AF">
            <w:pPr>
              <w:tabs>
                <w:tab w:val="left" w:pos="1665"/>
              </w:tabs>
              <w:jc w:val="both"/>
              <w:rPr>
                <w:rFonts w:ascii="Times New Roman" w:eastAsia="Calibri" w:hAnsi="Times New Roman" w:cs="Times New Roman"/>
              </w:rPr>
            </w:pPr>
          </w:p>
          <w:p w14:paraId="45E5E1EC" w14:textId="77777777" w:rsidR="009B2673" w:rsidRPr="008A5AD2" w:rsidRDefault="009B2673" w:rsidP="00A929AF">
            <w:pPr>
              <w:tabs>
                <w:tab w:val="left" w:pos="1665"/>
              </w:tabs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9B2673" w14:paraId="408B89D0" w14:textId="77777777" w:rsidTr="005A22C9">
        <w:tc>
          <w:tcPr>
            <w:tcW w:w="96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C994F7F" w14:textId="77777777" w:rsidR="009B2673" w:rsidRDefault="009B2673" w:rsidP="00A929AF">
            <w:pPr>
              <w:spacing w:line="254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65A2">
              <w:rPr>
                <w:rFonts w:ascii="Times New Roman" w:hAnsi="Times New Roman" w:cs="Times New Roman"/>
                <w:b/>
                <w:sz w:val="24"/>
                <w:szCs w:val="24"/>
              </w:rPr>
              <w:t>Тема 16. Особенности развития русской философии</w:t>
            </w:r>
          </w:p>
        </w:tc>
      </w:tr>
      <w:tr w:rsidR="009B2673" w14:paraId="48B811E4" w14:textId="77777777" w:rsidTr="00274CD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2BFC3" w14:textId="09C4AA05" w:rsidR="009B2673" w:rsidRPr="0095365D" w:rsidRDefault="00725ED2" w:rsidP="00A929AF">
            <w:pPr>
              <w:tabs>
                <w:tab w:val="left" w:pos="166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16.4</w:t>
            </w:r>
            <w:r w:rsidR="009B2673" w:rsidRPr="0095365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69F37574" w14:textId="77777777" w:rsidR="009B2673" w:rsidRDefault="009B2673" w:rsidP="00A929AF">
            <w:pPr>
              <w:tabs>
                <w:tab w:val="left" w:pos="1665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95365D">
              <w:rPr>
                <w:rFonts w:ascii="Times New Roman" w:eastAsia="Calibri" w:hAnsi="Times New Roman" w:cs="Times New Roman"/>
                <w:sz w:val="24"/>
                <w:szCs w:val="24"/>
              </w:rPr>
              <w:t>1 мин</w:t>
            </w:r>
            <w:r>
              <w:rPr>
                <w:rFonts w:ascii="Times New Roman" w:eastAsia="Calibri" w:hAnsi="Times New Roman" w:cs="Times New Roman"/>
                <w:b/>
              </w:rPr>
              <w:t>.</w:t>
            </w:r>
          </w:p>
        </w:tc>
        <w:tc>
          <w:tcPr>
            <w:tcW w:w="7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C4718" w14:textId="1A45F5AC" w:rsidR="004834AC" w:rsidRDefault="003859A1" w:rsidP="00A92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9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Укажите </w:t>
            </w:r>
            <w:r w:rsidR="00FB5C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правильное </w:t>
            </w:r>
            <w:r w:rsidRPr="003859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соответствие </w:t>
            </w:r>
            <w:r w:rsidR="008814D5" w:rsidRPr="00FB5C0D">
              <w:rPr>
                <w:rFonts w:ascii="Times New Roman" w:hAnsi="Times New Roman" w:cs="Times New Roman"/>
                <w:sz w:val="24"/>
                <w:szCs w:val="24"/>
              </w:rPr>
              <w:t>между</w:t>
            </w:r>
            <w:r w:rsidR="009B2673" w:rsidRPr="00FB5C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14D5" w:rsidRPr="00FB5C0D">
              <w:rPr>
                <w:rFonts w:ascii="Times New Roman" w:hAnsi="Times New Roman" w:cs="Times New Roman"/>
                <w:sz w:val="24"/>
                <w:szCs w:val="24"/>
              </w:rPr>
              <w:t>концепцией</w:t>
            </w:r>
            <w:r w:rsidR="009B2673" w:rsidRPr="00FB5C0D">
              <w:rPr>
                <w:rFonts w:ascii="Times New Roman" w:hAnsi="Times New Roman" w:cs="Times New Roman"/>
                <w:sz w:val="24"/>
                <w:szCs w:val="24"/>
              </w:rPr>
              <w:t xml:space="preserve"> о р</w:t>
            </w:r>
            <w:r w:rsidR="008814D5" w:rsidRPr="00FB5C0D">
              <w:rPr>
                <w:rFonts w:ascii="Times New Roman" w:hAnsi="Times New Roman" w:cs="Times New Roman"/>
                <w:sz w:val="24"/>
                <w:szCs w:val="24"/>
              </w:rPr>
              <w:t xml:space="preserve">усском государстве и </w:t>
            </w:r>
            <w:r w:rsidR="004834AC">
              <w:rPr>
                <w:rFonts w:ascii="Times New Roman" w:hAnsi="Times New Roman" w:cs="Times New Roman"/>
                <w:sz w:val="24"/>
                <w:szCs w:val="24"/>
              </w:rPr>
              <w:t>автором</w:t>
            </w:r>
            <w:r w:rsidR="008814D5" w:rsidRPr="00FB5C0D">
              <w:rPr>
                <w:rFonts w:ascii="Times New Roman" w:hAnsi="Times New Roman" w:cs="Times New Roman"/>
                <w:sz w:val="24"/>
                <w:szCs w:val="24"/>
              </w:rPr>
              <w:t>, к</w:t>
            </w:r>
            <w:r w:rsidR="004834AC">
              <w:rPr>
                <w:rFonts w:ascii="Times New Roman" w:hAnsi="Times New Roman" w:cs="Times New Roman"/>
                <w:sz w:val="24"/>
                <w:szCs w:val="24"/>
              </w:rPr>
              <w:t>оторый</w:t>
            </w:r>
            <w:r w:rsidR="008814D5" w:rsidRPr="00FB5C0D">
              <w:rPr>
                <w:rFonts w:ascii="Times New Roman" w:hAnsi="Times New Roman" w:cs="Times New Roman"/>
                <w:sz w:val="24"/>
                <w:szCs w:val="24"/>
              </w:rPr>
              <w:t xml:space="preserve"> ее предложил. </w:t>
            </w:r>
          </w:p>
          <w:p w14:paraId="74C947C7" w14:textId="77777777" w:rsidR="004834AC" w:rsidRDefault="004834AC" w:rsidP="004834AC">
            <w:pPr>
              <w:spacing w:line="12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DC2AD2" w14:textId="085BB1A2" w:rsidR="009B2673" w:rsidRPr="004834AC" w:rsidRDefault="004834AC" w:rsidP="00A929A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АВТОР</w:t>
            </w:r>
            <w:r w:rsidR="009B2673" w:rsidRPr="004834A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         КОНЦЕПЦИЯ</w:t>
            </w: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12"/>
              <w:gridCol w:w="3712"/>
            </w:tblGrid>
            <w:tr w:rsidR="009B2673" w:rsidRPr="007E0415" w14:paraId="0F3CE660" w14:textId="77777777" w:rsidTr="00A929AF">
              <w:tc>
                <w:tcPr>
                  <w:tcW w:w="3712" w:type="dxa"/>
                </w:tcPr>
                <w:p w14:paraId="38638764" w14:textId="71F2D53C" w:rsidR="009B2673" w:rsidRPr="00274CD1" w:rsidRDefault="009B2673" w:rsidP="00400308">
                  <w:pPr>
                    <w:pStyle w:val="a3"/>
                    <w:numPr>
                      <w:ilvl w:val="0"/>
                      <w:numId w:val="37"/>
                    </w:numPr>
                    <w:ind w:left="381" w:hanging="42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74C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Иоанн</w:t>
                  </w:r>
                </w:p>
              </w:tc>
              <w:tc>
                <w:tcPr>
                  <w:tcW w:w="3712" w:type="dxa"/>
                </w:tcPr>
                <w:p w14:paraId="5D4DDDA5" w14:textId="28B4B554" w:rsidR="009B2673" w:rsidRPr="00274CD1" w:rsidRDefault="009B2673" w:rsidP="00400308">
                  <w:pPr>
                    <w:pStyle w:val="a3"/>
                    <w:numPr>
                      <w:ilvl w:val="0"/>
                      <w:numId w:val="38"/>
                    </w:numPr>
                    <w:suppressAutoHyphens/>
                    <w:ind w:left="205" w:hanging="283"/>
                    <w:rPr>
                      <w:rFonts w:ascii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274CD1">
                    <w:rPr>
                      <w:rFonts w:ascii="Times New Roman" w:hAnsi="Times New Roman" w:cs="Times New Roman"/>
                      <w:sz w:val="24"/>
                      <w:szCs w:val="24"/>
                      <w:lang w:eastAsia="ar-SA"/>
                    </w:rPr>
                    <w:t>Москва – Третий Рим</w:t>
                  </w:r>
                </w:p>
              </w:tc>
            </w:tr>
            <w:tr w:rsidR="009B2673" w:rsidRPr="007E0415" w14:paraId="2DD9E576" w14:textId="77777777" w:rsidTr="00A929AF">
              <w:tc>
                <w:tcPr>
                  <w:tcW w:w="3712" w:type="dxa"/>
                </w:tcPr>
                <w:p w14:paraId="2E5EA5C7" w14:textId="2BCE64EE" w:rsidR="009B2673" w:rsidRPr="00274CD1" w:rsidRDefault="009B2673" w:rsidP="00400308">
                  <w:pPr>
                    <w:pStyle w:val="a3"/>
                    <w:numPr>
                      <w:ilvl w:val="0"/>
                      <w:numId w:val="37"/>
                    </w:numPr>
                    <w:ind w:left="381" w:hanging="425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u w:val="single"/>
                    </w:rPr>
                  </w:pPr>
                  <w:proofErr w:type="spellStart"/>
                  <w:r w:rsidRPr="00274CD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Филофей</w:t>
                  </w:r>
                  <w:proofErr w:type="spellEnd"/>
                </w:p>
              </w:tc>
              <w:tc>
                <w:tcPr>
                  <w:tcW w:w="3712" w:type="dxa"/>
                </w:tcPr>
                <w:p w14:paraId="000A7FEA" w14:textId="15516650" w:rsidR="009B2673" w:rsidRPr="00274CD1" w:rsidRDefault="009B2673" w:rsidP="00400308">
                  <w:pPr>
                    <w:pStyle w:val="a3"/>
                    <w:numPr>
                      <w:ilvl w:val="0"/>
                      <w:numId w:val="38"/>
                    </w:numPr>
                    <w:tabs>
                      <w:tab w:val="left" w:pos="1134"/>
                    </w:tabs>
                    <w:suppressAutoHyphens/>
                    <w:ind w:left="205" w:hanging="283"/>
                    <w:rPr>
                      <w:rFonts w:ascii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274CD1">
                    <w:rPr>
                      <w:rFonts w:ascii="Times New Roman" w:hAnsi="Times New Roman" w:cs="Times New Roman"/>
                      <w:sz w:val="24"/>
                      <w:szCs w:val="24"/>
                      <w:lang w:eastAsia="ar-SA"/>
                    </w:rPr>
                    <w:t>Москва – столица земель Русских</w:t>
                  </w:r>
                </w:p>
              </w:tc>
            </w:tr>
          </w:tbl>
          <w:p w14:paraId="1B44B537" w14:textId="77777777" w:rsidR="009B2673" w:rsidRPr="007E0415" w:rsidRDefault="009B2673" w:rsidP="00A929A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C2A1" w14:textId="77777777" w:rsidR="009B2673" w:rsidRPr="00A36783" w:rsidRDefault="009B2673" w:rsidP="00A929AF">
            <w:pPr>
              <w:tabs>
                <w:tab w:val="left" w:pos="1665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A36783">
              <w:rPr>
                <w:rFonts w:ascii="Times New Roman" w:eastAsia="Calibri" w:hAnsi="Times New Roman" w:cs="Times New Roman"/>
              </w:rPr>
              <w:t>А 2</w:t>
            </w:r>
          </w:p>
          <w:p w14:paraId="0C7658FC" w14:textId="77777777" w:rsidR="009B2673" w:rsidRPr="00A36783" w:rsidRDefault="009B2673" w:rsidP="00A929AF">
            <w:pPr>
              <w:tabs>
                <w:tab w:val="left" w:pos="1665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A36783">
              <w:rPr>
                <w:rFonts w:ascii="Times New Roman" w:eastAsia="Calibri" w:hAnsi="Times New Roman" w:cs="Times New Roman"/>
              </w:rPr>
              <w:t>Б 1</w:t>
            </w:r>
          </w:p>
          <w:p w14:paraId="334066E4" w14:textId="77777777" w:rsidR="009B2673" w:rsidRDefault="009B2673" w:rsidP="00A929AF">
            <w:pPr>
              <w:tabs>
                <w:tab w:val="left" w:pos="1665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B2673" w14:paraId="1BB97C22" w14:textId="77777777" w:rsidTr="00274CD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32920" w14:textId="0BB3D3B6" w:rsidR="009B2673" w:rsidRPr="0095365D" w:rsidRDefault="00725ED2" w:rsidP="00A929AF">
            <w:pPr>
              <w:tabs>
                <w:tab w:val="left" w:pos="166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16.5</w:t>
            </w:r>
            <w:r w:rsidR="009B2673" w:rsidRPr="0095365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09D8D8A" w14:textId="77777777" w:rsidR="009B2673" w:rsidRDefault="009B2673" w:rsidP="00A929AF">
            <w:pPr>
              <w:tabs>
                <w:tab w:val="left" w:pos="1665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95365D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B41CF" w14:textId="086BD682" w:rsidR="005C45E5" w:rsidRDefault="0075127A" w:rsidP="00A929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9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Укажите </w:t>
            </w:r>
            <w:r w:rsidR="004834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правильное </w:t>
            </w:r>
            <w:r w:rsidRPr="004834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соответствие </w:t>
            </w:r>
            <w:r w:rsidRPr="004834AC">
              <w:rPr>
                <w:rFonts w:ascii="Times New Roman" w:hAnsi="Times New Roman" w:cs="Times New Roman"/>
                <w:sz w:val="24"/>
                <w:szCs w:val="24"/>
              </w:rPr>
              <w:t>между</w:t>
            </w:r>
            <w:r w:rsidR="008814D5" w:rsidRPr="004834AC">
              <w:rPr>
                <w:rFonts w:ascii="Times New Roman" w:hAnsi="Times New Roman" w:cs="Times New Roman"/>
                <w:sz w:val="24"/>
                <w:szCs w:val="24"/>
              </w:rPr>
              <w:t xml:space="preserve"> высказыванием и направлением русской философии XIX века, к которому оно относится</w:t>
            </w:r>
          </w:p>
          <w:p w14:paraId="2C10DD32" w14:textId="0473F57B" w:rsidR="004834AC" w:rsidRDefault="004834AC" w:rsidP="004834AC">
            <w:pPr>
              <w:spacing w:line="12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9D2EFF" w14:textId="3FD87C8F" w:rsidR="004834AC" w:rsidRPr="004834AC" w:rsidRDefault="004834AC" w:rsidP="00A929A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34A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НАПРАВЛЕНИЕ                            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</w:t>
            </w:r>
            <w:r w:rsidRPr="004834AC">
              <w:rPr>
                <w:rFonts w:ascii="Times New Roman" w:hAnsi="Times New Roman" w:cs="Times New Roman"/>
                <w:b/>
                <w:sz w:val="20"/>
                <w:szCs w:val="20"/>
              </w:rPr>
              <w:t>ВЫСКАЗЫВАНИЕ</w:t>
            </w: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12"/>
              <w:gridCol w:w="3712"/>
            </w:tblGrid>
            <w:tr w:rsidR="009B2673" w:rsidRPr="007E0415" w14:paraId="65CAB8FA" w14:textId="77777777" w:rsidTr="00A929AF">
              <w:tc>
                <w:tcPr>
                  <w:tcW w:w="3712" w:type="dxa"/>
                </w:tcPr>
                <w:p w14:paraId="0BD014D4" w14:textId="6B5C7FF3" w:rsidR="009B2673" w:rsidRPr="00274CD1" w:rsidRDefault="00274CD1" w:rsidP="00400308">
                  <w:pPr>
                    <w:pStyle w:val="a3"/>
                    <w:numPr>
                      <w:ilvl w:val="0"/>
                      <w:numId w:val="39"/>
                    </w:numPr>
                    <w:ind w:left="381" w:hanging="42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</w:t>
                  </w:r>
                  <w:r w:rsidR="009B2673" w:rsidRPr="00274C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лавянофильство</w:t>
                  </w:r>
                </w:p>
              </w:tc>
              <w:tc>
                <w:tcPr>
                  <w:tcW w:w="3712" w:type="dxa"/>
                </w:tcPr>
                <w:p w14:paraId="48BBC03D" w14:textId="2A388925" w:rsidR="009B2673" w:rsidRPr="00812F1F" w:rsidRDefault="009B2673" w:rsidP="00400308">
                  <w:pPr>
                    <w:pStyle w:val="a3"/>
                    <w:numPr>
                      <w:ilvl w:val="1"/>
                      <w:numId w:val="32"/>
                    </w:numPr>
                    <w:suppressAutoHyphens/>
                    <w:ind w:left="205" w:hanging="283"/>
                    <w:rPr>
                      <w:rFonts w:ascii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812F1F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 xml:space="preserve">«У России нет особого пути развития. Все национальное своеобразие России – результат отставания от мировой истории».    </w:t>
                  </w:r>
                </w:p>
              </w:tc>
            </w:tr>
            <w:tr w:rsidR="009B2673" w:rsidRPr="007E0415" w14:paraId="51330EF9" w14:textId="77777777" w:rsidTr="00A929AF">
              <w:tc>
                <w:tcPr>
                  <w:tcW w:w="3712" w:type="dxa"/>
                </w:tcPr>
                <w:p w14:paraId="2D274057" w14:textId="46D0D872" w:rsidR="009B2673" w:rsidRPr="00274CD1" w:rsidRDefault="009B2673" w:rsidP="00400308">
                  <w:pPr>
                    <w:pStyle w:val="a3"/>
                    <w:numPr>
                      <w:ilvl w:val="0"/>
                      <w:numId w:val="39"/>
                    </w:numPr>
                    <w:ind w:left="381" w:hanging="425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u w:val="single"/>
                    </w:rPr>
                  </w:pPr>
                  <w:r w:rsidRPr="00274CD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lastRenderedPageBreak/>
                    <w:t>Западничество</w:t>
                  </w:r>
                </w:p>
              </w:tc>
              <w:tc>
                <w:tcPr>
                  <w:tcW w:w="3712" w:type="dxa"/>
                </w:tcPr>
                <w:p w14:paraId="7499F403" w14:textId="433EA74D" w:rsidR="009B2673" w:rsidRPr="004834AC" w:rsidRDefault="009B2673" w:rsidP="00400308">
                  <w:pPr>
                    <w:pStyle w:val="a3"/>
                    <w:numPr>
                      <w:ilvl w:val="1"/>
                      <w:numId w:val="32"/>
                    </w:numPr>
                    <w:tabs>
                      <w:tab w:val="left" w:pos="1134"/>
                    </w:tabs>
                    <w:suppressAutoHyphens/>
                    <w:ind w:left="205" w:hanging="283"/>
                    <w:rPr>
                      <w:rFonts w:ascii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812F1F">
                    <w:rPr>
                      <w:rFonts w:ascii="Times New Roman" w:hAnsi="Times New Roman" w:cs="Times New Roman"/>
                      <w:sz w:val="24"/>
                      <w:szCs w:val="24"/>
                      <w:lang w:eastAsia="ar-SA"/>
                    </w:rPr>
                    <w:t>Россия должна стоять на своей почве</w:t>
                  </w:r>
                </w:p>
              </w:tc>
            </w:tr>
            <w:tr w:rsidR="009B2673" w:rsidRPr="007E0415" w14:paraId="1F19818F" w14:textId="77777777" w:rsidTr="00A929AF">
              <w:tc>
                <w:tcPr>
                  <w:tcW w:w="3712" w:type="dxa"/>
                </w:tcPr>
                <w:p w14:paraId="2ED25846" w14:textId="74FEF1BA" w:rsidR="009B2673" w:rsidRPr="00274CD1" w:rsidRDefault="009B2673" w:rsidP="00400308">
                  <w:pPr>
                    <w:pStyle w:val="a3"/>
                    <w:numPr>
                      <w:ilvl w:val="0"/>
                      <w:numId w:val="39"/>
                    </w:numPr>
                    <w:ind w:left="381" w:hanging="425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274CD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Почвенничество</w:t>
                  </w:r>
                </w:p>
              </w:tc>
              <w:tc>
                <w:tcPr>
                  <w:tcW w:w="3712" w:type="dxa"/>
                </w:tcPr>
                <w:p w14:paraId="56914BE5" w14:textId="1169CC1D" w:rsidR="009B2673" w:rsidRPr="00812F1F" w:rsidRDefault="009B2673" w:rsidP="00400308">
                  <w:pPr>
                    <w:pStyle w:val="a3"/>
                    <w:numPr>
                      <w:ilvl w:val="1"/>
                      <w:numId w:val="32"/>
                    </w:numPr>
                    <w:tabs>
                      <w:tab w:val="left" w:pos="1134"/>
                    </w:tabs>
                    <w:suppressAutoHyphens/>
                    <w:ind w:left="205" w:hanging="283"/>
                    <w:rPr>
                      <w:rFonts w:ascii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812F1F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 xml:space="preserve">«Россия должна развиваться </w:t>
                  </w:r>
                  <w:r w:rsidRPr="00812F1F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br/>
                    <w:t xml:space="preserve">по своему пути не схожему </w:t>
                  </w:r>
                  <w:r w:rsidRPr="00812F1F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br/>
                    <w:t>с западноевропейским»</w:t>
                  </w:r>
                </w:p>
              </w:tc>
            </w:tr>
          </w:tbl>
          <w:p w14:paraId="308C1DF9" w14:textId="77777777" w:rsidR="009B2673" w:rsidRPr="007E0415" w:rsidRDefault="009B2673" w:rsidP="00A929A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71EB" w14:textId="77777777" w:rsidR="009B2673" w:rsidRPr="00A36783" w:rsidRDefault="009B2673" w:rsidP="00A929AF">
            <w:pPr>
              <w:tabs>
                <w:tab w:val="left" w:pos="1665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A36783">
              <w:rPr>
                <w:rFonts w:ascii="Times New Roman" w:eastAsia="Calibri" w:hAnsi="Times New Roman" w:cs="Times New Roman"/>
              </w:rPr>
              <w:lastRenderedPageBreak/>
              <w:t>А 3</w:t>
            </w:r>
          </w:p>
          <w:p w14:paraId="25370FFA" w14:textId="77777777" w:rsidR="009B2673" w:rsidRPr="00A36783" w:rsidRDefault="009B2673" w:rsidP="00A929AF">
            <w:pPr>
              <w:tabs>
                <w:tab w:val="left" w:pos="1665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A36783">
              <w:rPr>
                <w:rFonts w:ascii="Times New Roman" w:eastAsia="Calibri" w:hAnsi="Times New Roman" w:cs="Times New Roman"/>
              </w:rPr>
              <w:t>Б 1</w:t>
            </w:r>
          </w:p>
          <w:p w14:paraId="4C6CA7DC" w14:textId="77777777" w:rsidR="009B2673" w:rsidRPr="00A36783" w:rsidRDefault="009B2673" w:rsidP="00A929AF">
            <w:pPr>
              <w:tabs>
                <w:tab w:val="left" w:pos="1665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A36783">
              <w:rPr>
                <w:rFonts w:ascii="Times New Roman" w:eastAsia="Calibri" w:hAnsi="Times New Roman" w:cs="Times New Roman"/>
              </w:rPr>
              <w:t xml:space="preserve">В 2 </w:t>
            </w:r>
          </w:p>
          <w:p w14:paraId="7F708C0B" w14:textId="77777777" w:rsidR="009B2673" w:rsidRPr="00A36783" w:rsidRDefault="009B2673" w:rsidP="00A929AF">
            <w:pPr>
              <w:tabs>
                <w:tab w:val="left" w:pos="1665"/>
              </w:tabs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14:paraId="35DBDAD3" w14:textId="77777777" w:rsidR="009B2673" w:rsidRDefault="009B2673" w:rsidP="009B2673">
      <w:pPr>
        <w:tabs>
          <w:tab w:val="left" w:pos="1665"/>
        </w:tabs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14:paraId="4E66AC84" w14:textId="77777777" w:rsidR="009B2673" w:rsidRDefault="009B2673" w:rsidP="009B2673">
      <w:pPr>
        <w:tabs>
          <w:tab w:val="left" w:pos="1665"/>
        </w:tabs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14:paraId="5A477589" w14:textId="7E497E24" w:rsidR="00124ADF" w:rsidRPr="00310F14" w:rsidRDefault="00124ADF" w:rsidP="00310F14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310F14">
        <w:rPr>
          <w:rFonts w:ascii="Times New Roman" w:eastAsia="Calibri" w:hAnsi="Times New Roman" w:cs="Times New Roman"/>
          <w:b/>
        </w:rPr>
        <w:t>ЗАДАНИЯ ОТКРЫТОГО ТИПА НА ДОПОЛНЕНИЕ</w:t>
      </w:r>
      <w:r w:rsidR="004834AC">
        <w:rPr>
          <w:rFonts w:ascii="Times New Roman" w:eastAsia="Calibri" w:hAnsi="Times New Roman" w:cs="Times New Roman"/>
          <w:b/>
        </w:rPr>
        <w:t xml:space="preserve"> К КОНТЕКСТУ / ВВОД ПРАВИЛЬНОГО ОТВЕТА</w:t>
      </w:r>
    </w:p>
    <w:p w14:paraId="0274E89B" w14:textId="77777777" w:rsidR="00124ADF" w:rsidRDefault="00124ADF" w:rsidP="00124AD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tbl>
      <w:tblPr>
        <w:tblStyle w:val="a5"/>
        <w:tblW w:w="9570" w:type="dxa"/>
        <w:tblLayout w:type="fixed"/>
        <w:tblLook w:val="04A0" w:firstRow="1" w:lastRow="0" w:firstColumn="1" w:lastColumn="0" w:noHBand="0" w:noVBand="1"/>
      </w:tblPr>
      <w:tblGrid>
        <w:gridCol w:w="1052"/>
        <w:gridCol w:w="6002"/>
        <w:gridCol w:w="125"/>
        <w:gridCol w:w="46"/>
        <w:gridCol w:w="2345"/>
      </w:tblGrid>
      <w:tr w:rsidR="00124ADF" w:rsidRPr="00842AF1" w14:paraId="7A6A345F" w14:textId="77777777" w:rsidTr="002A792D">
        <w:trPr>
          <w:cantSplit/>
          <w:trHeight w:val="1375"/>
        </w:trPr>
        <w:tc>
          <w:tcPr>
            <w:tcW w:w="1052" w:type="dxa"/>
            <w:textDirection w:val="btLr"/>
          </w:tcPr>
          <w:p w14:paraId="5A0C41FF" w14:textId="77777777" w:rsidR="00124ADF" w:rsidRPr="008042B4" w:rsidRDefault="00124ADF" w:rsidP="00310F14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234CBC9E" w14:textId="77777777" w:rsidR="00124ADF" w:rsidRPr="00C377E5" w:rsidRDefault="00124ADF" w:rsidP="00310F14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6002" w:type="dxa"/>
            <w:vAlign w:val="center"/>
          </w:tcPr>
          <w:p w14:paraId="51ECAFDF" w14:textId="77777777" w:rsidR="00124ADF" w:rsidRPr="00842AF1" w:rsidRDefault="00124ADF" w:rsidP="00310F14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2516" w:type="dxa"/>
            <w:gridSpan w:val="3"/>
            <w:vAlign w:val="center"/>
          </w:tcPr>
          <w:p w14:paraId="0023D9E1" w14:textId="77777777" w:rsidR="00124ADF" w:rsidRPr="00842AF1" w:rsidRDefault="00124ADF" w:rsidP="00310F14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124ADF" w14:paraId="513D46B8" w14:textId="77777777" w:rsidTr="002A792D">
        <w:tc>
          <w:tcPr>
            <w:tcW w:w="9570" w:type="dxa"/>
            <w:gridSpan w:val="5"/>
            <w:shd w:val="clear" w:color="auto" w:fill="F2F2F2" w:themeFill="background1" w:themeFillShade="F2"/>
          </w:tcPr>
          <w:p w14:paraId="57682416" w14:textId="77777777" w:rsidR="00124ADF" w:rsidRPr="00EA619B" w:rsidRDefault="00124ADF" w:rsidP="00310F14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61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Философия познания. Этика</w:t>
            </w:r>
          </w:p>
        </w:tc>
      </w:tr>
      <w:tr w:rsidR="00124ADF" w:rsidRPr="0001229B" w14:paraId="5364D89D" w14:textId="77777777" w:rsidTr="002A792D">
        <w:tc>
          <w:tcPr>
            <w:tcW w:w="1052" w:type="dxa"/>
          </w:tcPr>
          <w:p w14:paraId="36CEDBCF" w14:textId="77777777" w:rsidR="00124ADF" w:rsidRDefault="00124ADF" w:rsidP="00310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  <w:p w14:paraId="38D35B4F" w14:textId="77777777" w:rsidR="00124ADF" w:rsidRPr="001F4742" w:rsidRDefault="00124ADF" w:rsidP="00310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002" w:type="dxa"/>
          </w:tcPr>
          <w:p w14:paraId="1F62A7A3" w14:textId="43FAB054" w:rsidR="00613751" w:rsidRPr="004834AC" w:rsidRDefault="004834AC" w:rsidP="006F1D63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34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Впишите вместо пропуска правильный ответ</w:t>
            </w:r>
          </w:p>
          <w:p w14:paraId="26C5EC10" w14:textId="77777777" w:rsidR="00124ADF" w:rsidRPr="004614C4" w:rsidRDefault="00124ADF" w:rsidP="006F1D6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614C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 эпоху Возрождения известным мыслителем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Н. Коперником </w:t>
            </w:r>
            <w:r w:rsidR="0061375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была разработана ____________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картина мира</w:t>
            </w:r>
            <w:r w:rsidR="0061375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2516" w:type="dxa"/>
            <w:gridSpan w:val="3"/>
          </w:tcPr>
          <w:p w14:paraId="11FDDF1B" w14:textId="77777777" w:rsidR="00124ADF" w:rsidRPr="0001229B" w:rsidRDefault="00124ADF" w:rsidP="00310F1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гелиоцентрическая</w:t>
            </w:r>
          </w:p>
        </w:tc>
      </w:tr>
      <w:tr w:rsidR="00124ADF" w:rsidRPr="0001229B" w14:paraId="6D26D32E" w14:textId="77777777" w:rsidTr="002A792D">
        <w:tc>
          <w:tcPr>
            <w:tcW w:w="1052" w:type="dxa"/>
          </w:tcPr>
          <w:p w14:paraId="5ED6D5A7" w14:textId="77777777" w:rsidR="00124ADF" w:rsidRDefault="00124ADF" w:rsidP="00310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  <w:p w14:paraId="72CF409B" w14:textId="77777777" w:rsidR="00124ADF" w:rsidRDefault="00124ADF" w:rsidP="00310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002" w:type="dxa"/>
          </w:tcPr>
          <w:p w14:paraId="13EE6B74" w14:textId="228A972F" w:rsidR="00613751" w:rsidRPr="00613751" w:rsidRDefault="004834AC" w:rsidP="006F1D63">
            <w:pPr>
              <w:suppressAutoHyphens/>
              <w:spacing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 фразу</w:t>
            </w:r>
            <w:r w:rsidR="00613751" w:rsidRPr="006137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326744AF" w14:textId="77777777" w:rsidR="00124ADF" w:rsidRDefault="00124ADF" w:rsidP="006F1D63">
            <w:pPr>
              <w:suppressAutoHyphens/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0055">
              <w:rPr>
                <w:rFonts w:ascii="Times New Roman" w:hAnsi="Times New Roman" w:cs="Times New Roman"/>
                <w:sz w:val="24"/>
                <w:szCs w:val="24"/>
              </w:rPr>
              <w:t>Великий итальянский философ и политический деятель эпохи перехода от Средневековья к Возрождению Никола Макиавелли считал, что в природе человека заложены …</w:t>
            </w:r>
          </w:p>
          <w:p w14:paraId="3C9CFF68" w14:textId="2658A965" w:rsidR="004834AC" w:rsidRPr="00E81F3C" w:rsidRDefault="004834AC" w:rsidP="004834AC">
            <w:pPr>
              <w:suppressAutoHyphens/>
              <w:spacing w:line="12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6" w:type="dxa"/>
            <w:gridSpan w:val="3"/>
          </w:tcPr>
          <w:p w14:paraId="6DFF1072" w14:textId="77777777" w:rsidR="00124ADF" w:rsidRPr="0013779B" w:rsidRDefault="00124ADF" w:rsidP="00310F1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7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эгоизм и стремление к личной выгоде</w:t>
            </w:r>
          </w:p>
        </w:tc>
      </w:tr>
      <w:tr w:rsidR="00124ADF" w:rsidRPr="0001229B" w14:paraId="0E679D59" w14:textId="77777777" w:rsidTr="002A792D">
        <w:tc>
          <w:tcPr>
            <w:tcW w:w="1052" w:type="dxa"/>
          </w:tcPr>
          <w:p w14:paraId="05808FF7" w14:textId="77777777" w:rsidR="00124ADF" w:rsidRDefault="00124ADF" w:rsidP="00310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  <w:p w14:paraId="301F9AC6" w14:textId="77777777" w:rsidR="00124ADF" w:rsidRDefault="00124ADF" w:rsidP="00310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002" w:type="dxa"/>
          </w:tcPr>
          <w:p w14:paraId="47815F91" w14:textId="77CFD7C4" w:rsidR="00613751" w:rsidRPr="00613751" w:rsidRDefault="004834AC" w:rsidP="006F1D63">
            <w:pPr>
              <w:suppressAutoHyphens/>
              <w:spacing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 фразу</w:t>
            </w:r>
          </w:p>
          <w:p w14:paraId="0BDD3C56" w14:textId="4C14B0F8" w:rsidR="00124ADF" w:rsidRDefault="00124ADF" w:rsidP="006F1D63">
            <w:pPr>
              <w:suppressAutoHyphens/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E188C">
              <w:rPr>
                <w:rFonts w:ascii="Times New Roman" w:hAnsi="Times New Roman" w:cs="Times New Roman"/>
                <w:sz w:val="24"/>
                <w:szCs w:val="24"/>
              </w:rPr>
              <w:t>Имея в виду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что в философском споре важен поиск истины, а не личные отношения</w:t>
            </w:r>
            <w:r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 xml:space="preserve">, </w:t>
            </w:r>
            <w:r w:rsidRPr="005B4606">
              <w:rPr>
                <w:rFonts w:ascii="Times New Roman" w:hAnsi="Times New Roman" w:cs="Times New Roman"/>
                <w:sz w:val="24"/>
                <w:szCs w:val="24"/>
              </w:rPr>
              <w:t>античный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053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философ Платон ск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азал про своего учителя Сократа: </w:t>
            </w:r>
            <w:r w:rsidR="004834A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…</w:t>
            </w:r>
          </w:p>
          <w:p w14:paraId="493C1C03" w14:textId="79E97292" w:rsidR="004834AC" w:rsidRPr="00AB483E" w:rsidRDefault="004834AC" w:rsidP="004834AC">
            <w:pPr>
              <w:suppressAutoHyphens/>
              <w:spacing w:line="12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16" w:type="dxa"/>
            <w:gridSpan w:val="3"/>
          </w:tcPr>
          <w:p w14:paraId="220B6CDE" w14:textId="59B49C8F" w:rsidR="00124ADF" w:rsidRPr="00B00536" w:rsidRDefault="00124ADF" w:rsidP="00310F14">
            <w:pPr>
              <w:suppressAutoHyphens/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0053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Сократ мне </w:t>
            </w: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>друг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00536">
              <w:rPr>
                <w:rFonts w:ascii="Times New Roman" w:hAnsi="Times New Roman" w:cs="Times New Roman"/>
                <w:sz w:val="24"/>
                <w:szCs w:val="24"/>
              </w:rPr>
              <w:t xml:space="preserve">Но истина дороже». </w:t>
            </w:r>
          </w:p>
          <w:p w14:paraId="2B5C48F5" w14:textId="77777777" w:rsidR="00124ADF" w:rsidRPr="00B00536" w:rsidRDefault="00124ADF" w:rsidP="00310F1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24ADF" w14:paraId="42F25898" w14:textId="77777777" w:rsidTr="002A792D">
        <w:tc>
          <w:tcPr>
            <w:tcW w:w="9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80C179B" w14:textId="77777777" w:rsidR="00124ADF" w:rsidRDefault="00124ADF" w:rsidP="00310F14">
            <w:pPr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2E05">
              <w:rPr>
                <w:rFonts w:ascii="Times New Roman" w:hAnsi="Times New Roman" w:cs="Times New Roman"/>
                <w:b/>
                <w:sz w:val="24"/>
                <w:szCs w:val="24"/>
              </w:rPr>
              <w:t>Тема 6. Современная философия: прагматизм, новая логика</w:t>
            </w:r>
          </w:p>
        </w:tc>
      </w:tr>
      <w:tr w:rsidR="00124ADF" w14:paraId="2F468A41" w14:textId="77777777" w:rsidTr="002A792D"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D9D67" w14:textId="77777777" w:rsidR="00124ADF" w:rsidRPr="0013779B" w:rsidRDefault="00124ADF" w:rsidP="00310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79B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  <w:p w14:paraId="64CC5E9E" w14:textId="0E8BE101" w:rsidR="00124ADF" w:rsidRPr="0013779B" w:rsidRDefault="00124ADF" w:rsidP="00310F1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13779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8814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3779B">
              <w:rPr>
                <w:rFonts w:ascii="Times New Roman" w:hAnsi="Times New Roman" w:cs="Times New Roman"/>
                <w:bCs/>
                <w:sz w:val="24"/>
                <w:szCs w:val="24"/>
              </w:rPr>
              <w:t>мин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6CA50" w14:textId="303F506E" w:rsidR="00613751" w:rsidRPr="00613751" w:rsidRDefault="004834AC" w:rsidP="00613751">
            <w:pPr>
              <w:suppressAutoHyphens/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 фразу</w:t>
            </w:r>
            <w:r w:rsidR="00613751" w:rsidRPr="006137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09531358" w14:textId="13C5A40B" w:rsidR="006F1D63" w:rsidRDefault="00124ADF" w:rsidP="00310F1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6D01">
              <w:rPr>
                <w:rFonts w:ascii="Times New Roman" w:hAnsi="Times New Roman" w:cs="Times New Roman"/>
                <w:bCs/>
                <w:sz w:val="24"/>
                <w:szCs w:val="24"/>
              </w:rPr>
              <w:t>Ч. Пирс полагал, что прагматизм – это философское направление, отсекающее познавательную роль понятий</w:t>
            </w:r>
            <w:r w:rsidRPr="00D934E1">
              <w:rPr>
                <w:rFonts w:ascii="Times New Roman" w:hAnsi="Times New Roman" w:cs="Times New Roman"/>
                <w:bCs/>
                <w:sz w:val="24"/>
                <w:szCs w:val="24"/>
              </w:rPr>
              <w:t>, ставящее в центр внимания способы их реализации в практическом действии. Поэтому под истиной он понимал</w:t>
            </w:r>
            <w:r w:rsidR="009B26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834AC">
              <w:rPr>
                <w:rFonts w:ascii="Times New Roman" w:hAnsi="Times New Roman" w:cs="Times New Roman"/>
                <w:bCs/>
                <w:sz w:val="24"/>
                <w:szCs w:val="24"/>
              </w:rPr>
              <w:t>____________</w:t>
            </w:r>
            <w:r w:rsidR="006F1D6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0F9C1CA8" w14:textId="75B058FF" w:rsidR="006F1D63" w:rsidRPr="006F1D63" w:rsidRDefault="006F1D63" w:rsidP="006F1D63">
            <w:pPr>
              <w:spacing w:line="12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B3AC" w14:textId="12B00367" w:rsidR="00124ADF" w:rsidRPr="00D934E1" w:rsidRDefault="0075127A" w:rsidP="0075127A">
            <w:pPr>
              <w:pStyle w:val="ac"/>
              <w:shd w:val="clear" w:color="auto" w:fill="FFFFFF"/>
              <w:spacing w:before="0" w:beforeAutospacing="0" w:after="0" w:afterAutospacing="0"/>
              <w:ind w:left="34"/>
              <w:jc w:val="both"/>
            </w:pPr>
            <w:r>
              <w:t xml:space="preserve">успешность, полезность, </w:t>
            </w:r>
            <w:r w:rsidR="00124ADF" w:rsidRPr="00D41DEF">
              <w:t>работоспособность идей, мнений, верований</w:t>
            </w:r>
          </w:p>
        </w:tc>
      </w:tr>
      <w:tr w:rsidR="00124ADF" w14:paraId="39222DCB" w14:textId="77777777" w:rsidTr="002A792D"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29F01" w14:textId="77777777" w:rsidR="00124ADF" w:rsidRPr="0013779B" w:rsidRDefault="00124ADF" w:rsidP="00310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79B">
              <w:rPr>
                <w:rFonts w:ascii="Times New Roman" w:hAnsi="Times New Roman" w:cs="Times New Roman"/>
                <w:sz w:val="24"/>
                <w:szCs w:val="24"/>
              </w:rPr>
              <w:t>6.4.</w:t>
            </w:r>
          </w:p>
          <w:p w14:paraId="710AB676" w14:textId="77777777" w:rsidR="00124ADF" w:rsidRPr="0013779B" w:rsidRDefault="00124ADF" w:rsidP="00310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79B"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6C98C" w14:textId="490BC583" w:rsidR="00613751" w:rsidRPr="00613751" w:rsidRDefault="004834AC" w:rsidP="00613751">
            <w:pPr>
              <w:suppressAutoHyphens/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 утверждение</w:t>
            </w:r>
            <w:r w:rsidR="00613751" w:rsidRPr="006137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00DA1070" w14:textId="7599F8B0" w:rsidR="00124ADF" w:rsidRDefault="00124ADF" w:rsidP="00310F1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34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</w:t>
            </w:r>
            <w:proofErr w:type="spellStart"/>
            <w:r w:rsidRPr="00D934E1">
              <w:rPr>
                <w:rFonts w:ascii="Times New Roman" w:hAnsi="Times New Roman" w:cs="Times New Roman"/>
                <w:bCs/>
                <w:sz w:val="24"/>
                <w:szCs w:val="24"/>
              </w:rPr>
              <w:t>неомарксизме</w:t>
            </w:r>
            <w:proofErr w:type="spellEnd"/>
            <w:r w:rsidRPr="00D934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второй половины ХХ века выделялись </w:t>
            </w:r>
            <w:r w:rsidR="004834AC">
              <w:rPr>
                <w:rFonts w:ascii="Times New Roman" w:hAnsi="Times New Roman" w:cs="Times New Roman"/>
                <w:bCs/>
                <w:sz w:val="24"/>
                <w:szCs w:val="24"/>
              </w:rPr>
              <w:t>два</w:t>
            </w:r>
            <w:r w:rsidRPr="00D934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направления</w:t>
            </w:r>
            <w:r w:rsidR="004834AC">
              <w:rPr>
                <w:rFonts w:ascii="Times New Roman" w:hAnsi="Times New Roman" w:cs="Times New Roman"/>
                <w:bCs/>
                <w:sz w:val="24"/>
                <w:szCs w:val="24"/>
              </w:rPr>
              <w:t>: ____________</w:t>
            </w:r>
            <w:r w:rsidR="009B267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766EE349" w14:textId="0EB996C7" w:rsidR="006F1D63" w:rsidRPr="007F6D01" w:rsidRDefault="006F1D63" w:rsidP="006F1D63">
            <w:pPr>
              <w:spacing w:line="12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9393" w14:textId="1D6B356C" w:rsidR="00124ADF" w:rsidRPr="00A355E7" w:rsidRDefault="0075127A" w:rsidP="0075127A">
            <w:pPr>
              <w:pStyle w:val="ac"/>
              <w:shd w:val="clear" w:color="auto" w:fill="FFFFFF"/>
              <w:spacing w:before="0" w:beforeAutospacing="0" w:after="0" w:afterAutospacing="0"/>
              <w:jc w:val="both"/>
            </w:pPr>
            <w:r w:rsidRPr="004834AC">
              <w:t xml:space="preserve">гуманистическое  и </w:t>
            </w:r>
            <w:r w:rsidR="00124ADF" w:rsidRPr="004834AC">
              <w:t>сциентистское</w:t>
            </w:r>
          </w:p>
        </w:tc>
      </w:tr>
      <w:tr w:rsidR="00124ADF" w14:paraId="2A6DCAA3" w14:textId="77777777" w:rsidTr="002A792D"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391D8" w14:textId="77777777" w:rsidR="00124ADF" w:rsidRPr="0013779B" w:rsidRDefault="00124ADF" w:rsidP="00310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79B">
              <w:rPr>
                <w:rFonts w:ascii="Times New Roman" w:hAnsi="Times New Roman" w:cs="Times New Roman"/>
                <w:sz w:val="24"/>
                <w:szCs w:val="24"/>
              </w:rPr>
              <w:t>6.5.</w:t>
            </w:r>
          </w:p>
          <w:p w14:paraId="0E3F0827" w14:textId="77777777" w:rsidR="00124ADF" w:rsidRPr="0013779B" w:rsidRDefault="00124ADF" w:rsidP="00310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79B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87D3D" w14:textId="6D173A53" w:rsidR="004C2B31" w:rsidRPr="00D97607" w:rsidRDefault="004834AC" w:rsidP="004C2B3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 утверждение</w:t>
            </w:r>
          </w:p>
          <w:p w14:paraId="6359420F" w14:textId="0DBD541F" w:rsidR="00124ADF" w:rsidRPr="005643C8" w:rsidRDefault="00124ADF" w:rsidP="004834AC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7F6D01">
              <w:rPr>
                <w:color w:val="000000"/>
              </w:rPr>
              <w:t xml:space="preserve">Сторонники «критической теории» второй половины ХХ в., опиравшиеся на концепцию отчуждения К. Маркса, Макс </w:t>
            </w:r>
            <w:proofErr w:type="spellStart"/>
            <w:r w:rsidRPr="007F6D01">
              <w:rPr>
                <w:color w:val="000000"/>
              </w:rPr>
              <w:t>Хоркхаймер</w:t>
            </w:r>
            <w:proofErr w:type="spellEnd"/>
            <w:r w:rsidRPr="007F6D01">
              <w:rPr>
                <w:color w:val="000000"/>
              </w:rPr>
              <w:t xml:space="preserve">, Теодор </w:t>
            </w:r>
            <w:proofErr w:type="spellStart"/>
            <w:r w:rsidRPr="007F6D01">
              <w:rPr>
                <w:color w:val="000000"/>
              </w:rPr>
              <w:t>Адорно</w:t>
            </w:r>
            <w:proofErr w:type="spellEnd"/>
            <w:r w:rsidRPr="007F6D01">
              <w:rPr>
                <w:color w:val="000000"/>
              </w:rPr>
              <w:t xml:space="preserve">, Герберт Маркузе, Эрих </w:t>
            </w:r>
            <w:proofErr w:type="spellStart"/>
            <w:r w:rsidRPr="007F6D01">
              <w:rPr>
                <w:color w:val="000000"/>
              </w:rPr>
              <w:t>Фромм</w:t>
            </w:r>
            <w:proofErr w:type="spellEnd"/>
            <w:r w:rsidRPr="007F6D01">
              <w:rPr>
                <w:color w:val="000000"/>
              </w:rPr>
              <w:t xml:space="preserve"> представляют </w:t>
            </w:r>
            <w:r w:rsidR="004834AC">
              <w:rPr>
                <w:color w:val="000000"/>
              </w:rPr>
              <w:t>____________</w:t>
            </w:r>
            <w:r w:rsidR="00613751">
              <w:rPr>
                <w:color w:val="000000"/>
              </w:rPr>
              <w:t xml:space="preserve"> </w:t>
            </w:r>
            <w:r w:rsidR="004834AC" w:rsidRPr="004834AC">
              <w:t>(</w:t>
            </w:r>
            <w:r w:rsidR="00D41DEF" w:rsidRPr="004834AC">
              <w:t>школу)</w:t>
            </w:r>
          </w:p>
        </w:tc>
        <w:tc>
          <w:tcPr>
            <w:tcW w:w="2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1C6D" w14:textId="77777777" w:rsidR="00124ADF" w:rsidRPr="007F6D01" w:rsidRDefault="00124ADF" w:rsidP="00310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D01">
              <w:rPr>
                <w:rFonts w:ascii="Times New Roman" w:hAnsi="Times New Roman" w:cs="Times New Roman"/>
                <w:sz w:val="24"/>
                <w:szCs w:val="24"/>
              </w:rPr>
              <w:t xml:space="preserve">Франкфуртскую школу </w:t>
            </w:r>
            <w:proofErr w:type="spellStart"/>
            <w:r w:rsidRPr="007F6D01">
              <w:rPr>
                <w:rFonts w:ascii="Times New Roman" w:hAnsi="Times New Roman" w:cs="Times New Roman"/>
                <w:sz w:val="24"/>
                <w:szCs w:val="24"/>
              </w:rPr>
              <w:t>неомарксизма</w:t>
            </w:r>
            <w:proofErr w:type="spellEnd"/>
          </w:p>
          <w:p w14:paraId="53777FC7" w14:textId="77777777" w:rsidR="00124ADF" w:rsidRPr="007F6D01" w:rsidRDefault="00124ADF" w:rsidP="00310F1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ADF" w14:paraId="13D57722" w14:textId="77777777" w:rsidTr="002A792D">
        <w:tc>
          <w:tcPr>
            <w:tcW w:w="9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103A4C8" w14:textId="77777777" w:rsidR="00124ADF" w:rsidRDefault="00124ADF" w:rsidP="00310F14">
            <w:pPr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208">
              <w:rPr>
                <w:rFonts w:ascii="Times New Roman" w:hAnsi="Times New Roman" w:cs="Times New Roman"/>
                <w:b/>
                <w:sz w:val="24"/>
                <w:szCs w:val="24"/>
              </w:rPr>
              <w:t>Тема 7. Проблема свободы: условия, границы, перспективы</w:t>
            </w:r>
          </w:p>
        </w:tc>
      </w:tr>
      <w:tr w:rsidR="00124ADF" w14:paraId="09CB9320" w14:textId="77777777" w:rsidTr="002A792D"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80B18" w14:textId="77777777" w:rsidR="00124ADF" w:rsidRPr="0013779B" w:rsidRDefault="00124ADF" w:rsidP="00310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  <w:r w:rsidRPr="001377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9DE9D52" w14:textId="77777777" w:rsidR="00124ADF" w:rsidRPr="0013779B" w:rsidRDefault="00124ADF" w:rsidP="00310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79B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6012C" w14:textId="0A97CB3E" w:rsidR="009B2673" w:rsidRPr="006F1D63" w:rsidRDefault="004834AC" w:rsidP="009B2673">
            <w:pPr>
              <w:suppressAutoHyphens/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 утверждение</w:t>
            </w:r>
            <w:r w:rsidR="009B2673" w:rsidRPr="006F1D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4A7B92B" w14:textId="275FD54D" w:rsidR="00124ADF" w:rsidRPr="006F1D63" w:rsidRDefault="00124ADF" w:rsidP="00310F14">
            <w:pPr>
              <w:pStyle w:val="ac"/>
              <w:shd w:val="clear" w:color="auto" w:fill="FFFFFF"/>
              <w:spacing w:before="0" w:beforeAutospacing="0" w:after="0" w:afterAutospacing="0"/>
              <w:jc w:val="both"/>
            </w:pPr>
            <w:r w:rsidRPr="006F1D63">
              <w:rPr>
                <w:color w:val="000000"/>
              </w:rPr>
              <w:lastRenderedPageBreak/>
              <w:t xml:space="preserve">Социально-культурные условия реализации свободы человека состоят в освоении </w:t>
            </w:r>
            <w:r w:rsidRPr="006F1D63">
              <w:t>индивидом</w:t>
            </w:r>
            <w:r w:rsidR="00D41DEF">
              <w:t xml:space="preserve"> ____________, _______________ и ____________.</w:t>
            </w:r>
          </w:p>
          <w:p w14:paraId="11778BB4" w14:textId="77777777" w:rsidR="00124ADF" w:rsidRPr="006F1D63" w:rsidRDefault="00124ADF" w:rsidP="006F1D63">
            <w:pPr>
              <w:pStyle w:val="ac"/>
              <w:shd w:val="clear" w:color="auto" w:fill="FFFFFF"/>
              <w:spacing w:before="0" w:beforeAutospacing="0" w:after="0" w:afterAutospacing="0" w:line="120" w:lineRule="auto"/>
              <w:jc w:val="both"/>
              <w:rPr>
                <w:color w:val="000000"/>
              </w:rPr>
            </w:pPr>
          </w:p>
        </w:tc>
        <w:tc>
          <w:tcPr>
            <w:tcW w:w="2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2D24" w14:textId="242C46F2" w:rsidR="00124ADF" w:rsidRPr="0013779B" w:rsidRDefault="00D41DEF" w:rsidP="00310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социальных норм,</w:t>
            </w:r>
            <w:r w:rsidR="00124ADF" w:rsidRPr="001B2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ценностей и идеалов общества</w:t>
            </w:r>
          </w:p>
        </w:tc>
      </w:tr>
      <w:tr w:rsidR="00124ADF" w14:paraId="3391DA62" w14:textId="77777777" w:rsidTr="002A792D">
        <w:tc>
          <w:tcPr>
            <w:tcW w:w="9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1D7EC51" w14:textId="77777777" w:rsidR="00124ADF" w:rsidRDefault="00124ADF" w:rsidP="00310F14">
            <w:pPr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74F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9. Современная философия: феноменология, экзистенциализм, постмодернизм</w:t>
            </w:r>
          </w:p>
        </w:tc>
      </w:tr>
      <w:tr w:rsidR="00124ADF" w14:paraId="3CB717A1" w14:textId="77777777" w:rsidTr="004834AC"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3BE36" w14:textId="77777777" w:rsidR="00124ADF" w:rsidRPr="006F1D63" w:rsidRDefault="00124ADF" w:rsidP="00310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D63">
              <w:rPr>
                <w:rFonts w:ascii="Times New Roman" w:hAnsi="Times New Roman" w:cs="Times New Roman"/>
                <w:sz w:val="24"/>
                <w:szCs w:val="24"/>
              </w:rPr>
              <w:t>9.1.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50AF0" w14:textId="0B1E6701" w:rsidR="009B2673" w:rsidRPr="004834AC" w:rsidRDefault="004834AC" w:rsidP="009B2673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34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Впишите вместо пропуска правильный ответ</w:t>
            </w:r>
          </w:p>
          <w:p w14:paraId="459173A0" w14:textId="02AAF91E" w:rsidR="00124ADF" w:rsidRPr="006F1D63" w:rsidRDefault="00124ADF" w:rsidP="009B2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D63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6F1D63">
              <w:rPr>
                <w:rFonts w:ascii="Times New Roman" w:hAnsi="Times New Roman" w:cs="Times New Roman"/>
                <w:sz w:val="24"/>
                <w:szCs w:val="24"/>
              </w:rPr>
              <w:t>Если марксизм как направление шел от Гегеля, то данное философское направление – непосредственно от Канта. Это направление, исследующее структуру переживания в познании через осознание самого себя и своей самости получило название</w:t>
            </w:r>
            <w:r w:rsidR="004834AC">
              <w:rPr>
                <w:rFonts w:ascii="Times New Roman" w:hAnsi="Times New Roman" w:cs="Times New Roman"/>
                <w:sz w:val="24"/>
                <w:szCs w:val="24"/>
              </w:rPr>
              <w:t xml:space="preserve"> ____________</w:t>
            </w:r>
            <w:r w:rsidRPr="006F1D63">
              <w:rPr>
                <w:rFonts w:ascii="Times New Roman" w:hAnsi="Times New Roman" w:cs="Times New Roman"/>
                <w:sz w:val="24"/>
                <w:szCs w:val="24"/>
              </w:rPr>
              <w:t xml:space="preserve"> – от Канта. </w:t>
            </w:r>
          </w:p>
        </w:tc>
        <w:tc>
          <w:tcPr>
            <w:tcW w:w="2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A33D" w14:textId="77777777" w:rsidR="00124ADF" w:rsidRPr="00896208" w:rsidRDefault="00124ADF" w:rsidP="00483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D63">
              <w:rPr>
                <w:rFonts w:ascii="Times New Roman" w:hAnsi="Times New Roman" w:cs="Times New Roman"/>
                <w:sz w:val="24"/>
                <w:szCs w:val="24"/>
              </w:rPr>
              <w:t>феноменология</w:t>
            </w:r>
          </w:p>
        </w:tc>
      </w:tr>
      <w:tr w:rsidR="00124ADF" w14:paraId="6E51BC8C" w14:textId="77777777" w:rsidTr="002A792D"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2455E" w14:textId="77777777" w:rsidR="00124ADF" w:rsidRPr="00896208" w:rsidRDefault="00124ADF" w:rsidP="00310F1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208">
              <w:rPr>
                <w:rFonts w:ascii="Times New Roman" w:hAnsi="Times New Roman" w:cs="Times New Roman"/>
                <w:bCs/>
                <w:sz w:val="24"/>
                <w:szCs w:val="24"/>
              </w:rPr>
              <w:t>9.2.</w:t>
            </w:r>
          </w:p>
          <w:p w14:paraId="72FC04BB" w14:textId="77777777" w:rsidR="00124ADF" w:rsidRPr="00896208" w:rsidRDefault="00124ADF" w:rsidP="00310F1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208">
              <w:rPr>
                <w:rFonts w:ascii="Times New Roman" w:hAnsi="Times New Roman" w:cs="Times New Roman"/>
                <w:bCs/>
                <w:sz w:val="24"/>
                <w:szCs w:val="24"/>
              </w:rPr>
              <w:t>1 мин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E751E" w14:textId="12E554C1" w:rsidR="009B2673" w:rsidRPr="004834AC" w:rsidRDefault="004834AC" w:rsidP="00310F1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34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Впишите вместо пропуска правильный ответ</w:t>
            </w:r>
          </w:p>
          <w:p w14:paraId="4A044939" w14:textId="3483A804" w:rsidR="00124ADF" w:rsidRDefault="00124ADF" w:rsidP="009B2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2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мнению </w:t>
            </w:r>
            <w:proofErr w:type="spellStart"/>
            <w:r w:rsidRPr="00896208">
              <w:rPr>
                <w:rFonts w:ascii="Times New Roman" w:hAnsi="Times New Roman" w:cs="Times New Roman"/>
                <w:bCs/>
                <w:sz w:val="24"/>
                <w:szCs w:val="24"/>
              </w:rPr>
              <w:t>Гуссерля</w:t>
            </w:r>
            <w:proofErr w:type="spellEnd"/>
            <w:r w:rsidRPr="008962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B2673">
              <w:rPr>
                <w:rFonts w:ascii="Times New Roman" w:hAnsi="Times New Roman" w:cs="Times New Roman"/>
                <w:sz w:val="24"/>
                <w:szCs w:val="24"/>
              </w:rPr>
              <w:t>«и</w:t>
            </w:r>
            <w:r w:rsidRPr="00896208">
              <w:rPr>
                <w:rFonts w:ascii="Times New Roman" w:hAnsi="Times New Roman" w:cs="Times New Roman"/>
                <w:sz w:val="24"/>
                <w:szCs w:val="24"/>
              </w:rPr>
              <w:t xml:space="preserve">деальный смысл </w:t>
            </w:r>
            <w:r w:rsidR="004834A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96208">
              <w:rPr>
                <w:rFonts w:ascii="Times New Roman" w:hAnsi="Times New Roman" w:cs="Times New Roman"/>
                <w:sz w:val="24"/>
                <w:szCs w:val="24"/>
              </w:rPr>
              <w:t xml:space="preserve">это </w:t>
            </w:r>
            <w:r w:rsidR="004834AC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 w:rsidR="009B26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9620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41DEF">
              <w:rPr>
                <w:rFonts w:ascii="Times New Roman" w:hAnsi="Times New Roman" w:cs="Times New Roman"/>
                <w:sz w:val="24"/>
                <w:szCs w:val="24"/>
              </w:rPr>
              <w:t>нтенциональност</w:t>
            </w:r>
            <w:r w:rsidRPr="0089620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896208">
              <w:rPr>
                <w:rFonts w:ascii="Times New Roman" w:hAnsi="Times New Roman" w:cs="Times New Roman"/>
                <w:sz w:val="24"/>
                <w:szCs w:val="24"/>
              </w:rPr>
              <w:t xml:space="preserve"> в актах сознания».</w:t>
            </w:r>
          </w:p>
          <w:p w14:paraId="61EFCB0D" w14:textId="0E9A2183" w:rsidR="006F1D63" w:rsidRPr="009B2673" w:rsidRDefault="006F1D63" w:rsidP="006F1D63">
            <w:pPr>
              <w:spacing w:line="12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D92AE" w14:textId="77777777" w:rsidR="00124ADF" w:rsidRPr="00896208" w:rsidRDefault="00124ADF" w:rsidP="00310F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00F8B4" w14:textId="51AB6415" w:rsidR="00124ADF" w:rsidRPr="00896208" w:rsidRDefault="0075127A" w:rsidP="00310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124ADF" w:rsidRPr="00896208">
              <w:rPr>
                <w:rFonts w:ascii="Times New Roman" w:hAnsi="Times New Roman" w:cs="Times New Roman"/>
                <w:sz w:val="24"/>
                <w:szCs w:val="24"/>
              </w:rPr>
              <w:t>вигатель</w:t>
            </w:r>
          </w:p>
        </w:tc>
      </w:tr>
      <w:tr w:rsidR="00124ADF" w14:paraId="49D0927F" w14:textId="77777777" w:rsidTr="002A792D"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B38AD" w14:textId="784E91E6" w:rsidR="00124ADF" w:rsidRPr="00896208" w:rsidRDefault="00124ADF" w:rsidP="00310F1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208">
              <w:rPr>
                <w:rFonts w:ascii="Times New Roman" w:hAnsi="Times New Roman" w:cs="Times New Roman"/>
                <w:bCs/>
                <w:sz w:val="24"/>
                <w:szCs w:val="24"/>
              </w:rPr>
              <w:t>9.</w:t>
            </w:r>
            <w:r w:rsidR="0031683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89620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397A1B64" w14:textId="77777777" w:rsidR="00124ADF" w:rsidRPr="00896208" w:rsidRDefault="00124ADF" w:rsidP="00310F1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208">
              <w:rPr>
                <w:rFonts w:ascii="Times New Roman" w:hAnsi="Times New Roman" w:cs="Times New Roman"/>
                <w:bCs/>
                <w:sz w:val="24"/>
                <w:szCs w:val="24"/>
              </w:rPr>
              <w:t>1 мин.</w:t>
            </w:r>
          </w:p>
        </w:tc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99D4D" w14:textId="05515521" w:rsidR="009B2673" w:rsidRPr="00613751" w:rsidRDefault="004834AC" w:rsidP="009B2673">
            <w:pPr>
              <w:suppressAutoHyphens/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 утверждение</w:t>
            </w:r>
            <w:r w:rsidR="009B2673" w:rsidRPr="006137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009461E0" w14:textId="5728C1B9" w:rsidR="00124ADF" w:rsidRPr="00896208" w:rsidRDefault="00124ADF" w:rsidP="009B267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cyan"/>
              </w:rPr>
            </w:pPr>
            <w:r w:rsidRPr="00896208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96208">
              <w:rPr>
                <w:rFonts w:ascii="Times New Roman" w:hAnsi="Times New Roman" w:cs="Times New Roman"/>
                <w:bCs/>
                <w:sz w:val="24"/>
                <w:szCs w:val="24"/>
              </w:rPr>
              <w:t>ценности экзистенциализма</w:t>
            </w:r>
            <w:r w:rsidR="007512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5127A" w:rsidRPr="004834AC">
              <w:rPr>
                <w:rFonts w:ascii="Times New Roman" w:hAnsi="Times New Roman" w:cs="Times New Roman"/>
                <w:bCs/>
                <w:sz w:val="24"/>
                <w:szCs w:val="24"/>
              </w:rPr>
              <w:t>это</w:t>
            </w:r>
            <w:r w:rsidR="007512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</w:t>
            </w:r>
            <w:r w:rsidRPr="008962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B2673">
              <w:rPr>
                <w:rFonts w:ascii="Times New Roman" w:hAnsi="Times New Roman" w:cs="Times New Roman"/>
                <w:bCs/>
                <w:sz w:val="24"/>
                <w:szCs w:val="24"/>
              </w:rPr>
              <w:t>________, ________, _________, ________.</w:t>
            </w:r>
          </w:p>
        </w:tc>
        <w:tc>
          <w:tcPr>
            <w:tcW w:w="2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B8C1D" w14:textId="4E03172F" w:rsidR="00124ADF" w:rsidRPr="00896208" w:rsidRDefault="006F1D63" w:rsidP="00310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24ADF" w:rsidRPr="00896208">
              <w:rPr>
                <w:rFonts w:ascii="Times New Roman" w:hAnsi="Times New Roman" w:cs="Times New Roman"/>
                <w:sz w:val="24"/>
                <w:szCs w:val="24"/>
              </w:rPr>
              <w:t>вобода,</w:t>
            </w:r>
          </w:p>
          <w:p w14:paraId="39BB2827" w14:textId="77777777" w:rsidR="00124ADF" w:rsidRPr="00896208" w:rsidRDefault="00124ADF" w:rsidP="00310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208">
              <w:rPr>
                <w:rFonts w:ascii="Times New Roman" w:hAnsi="Times New Roman" w:cs="Times New Roman"/>
                <w:sz w:val="24"/>
                <w:szCs w:val="24"/>
              </w:rPr>
              <w:t xml:space="preserve">интуиция, </w:t>
            </w:r>
          </w:p>
          <w:p w14:paraId="5C002985" w14:textId="77777777" w:rsidR="00124ADF" w:rsidRPr="00896208" w:rsidRDefault="00124ADF" w:rsidP="00310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208">
              <w:rPr>
                <w:rFonts w:ascii="Times New Roman" w:hAnsi="Times New Roman" w:cs="Times New Roman"/>
                <w:sz w:val="24"/>
                <w:szCs w:val="24"/>
              </w:rPr>
              <w:t xml:space="preserve">выбор, </w:t>
            </w:r>
          </w:p>
          <w:p w14:paraId="0D45CCDA" w14:textId="77777777" w:rsidR="00124ADF" w:rsidRPr="00896208" w:rsidRDefault="00124ADF" w:rsidP="00310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208">
              <w:rPr>
                <w:rFonts w:ascii="Times New Roman" w:hAnsi="Times New Roman" w:cs="Times New Roman"/>
                <w:sz w:val="24"/>
                <w:szCs w:val="24"/>
              </w:rPr>
              <w:t>страх</w:t>
            </w:r>
          </w:p>
        </w:tc>
      </w:tr>
      <w:tr w:rsidR="00124ADF" w14:paraId="12E16328" w14:textId="77777777" w:rsidTr="002A792D">
        <w:tc>
          <w:tcPr>
            <w:tcW w:w="9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1910107" w14:textId="77777777" w:rsidR="00124ADF" w:rsidRDefault="00124ADF" w:rsidP="00310F14">
            <w:pPr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208">
              <w:rPr>
                <w:rFonts w:ascii="Times New Roman" w:hAnsi="Times New Roman" w:cs="Times New Roman"/>
                <w:b/>
                <w:sz w:val="24"/>
                <w:szCs w:val="24"/>
              </w:rPr>
              <w:t>Тема 10. Искусство</w:t>
            </w:r>
          </w:p>
        </w:tc>
      </w:tr>
      <w:tr w:rsidR="00124ADF" w14:paraId="32248A2D" w14:textId="77777777" w:rsidTr="00DB381A"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5A170" w14:textId="77777777" w:rsidR="00124ADF" w:rsidRPr="00A80DCD" w:rsidRDefault="00124ADF" w:rsidP="00310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DCD"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</w:p>
          <w:p w14:paraId="4C2F3076" w14:textId="77777777" w:rsidR="00124ADF" w:rsidRPr="00896208" w:rsidRDefault="00124ADF" w:rsidP="00310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DCD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2F290" w14:textId="7703B2B9" w:rsidR="009B2673" w:rsidRPr="006F1D63" w:rsidRDefault="00DB381A" w:rsidP="009B2673">
            <w:pPr>
              <w:suppressAutoHyphens/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 фразу</w:t>
            </w:r>
            <w:r w:rsidR="009B2673" w:rsidRPr="006F1D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74005407" w14:textId="1CFA6D87" w:rsidR="00124ADF" w:rsidRPr="006F1D63" w:rsidRDefault="00124ADF" w:rsidP="00310F1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1D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Эстетическая категория прекрасного связана как минимум с </w:t>
            </w:r>
            <w:r w:rsidR="005C45E5" w:rsidRPr="00DB381A">
              <w:rPr>
                <w:rFonts w:ascii="Times New Roman" w:hAnsi="Times New Roman" w:cs="Times New Roman"/>
                <w:bCs/>
                <w:sz w:val="24"/>
                <w:szCs w:val="24"/>
              </w:rPr>
              <w:t>пятью</w:t>
            </w:r>
            <w:r w:rsidR="005C45E5" w:rsidRPr="005C45E5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 </w:t>
            </w:r>
            <w:r w:rsidRPr="006F1D63">
              <w:rPr>
                <w:rFonts w:ascii="Times New Roman" w:hAnsi="Times New Roman" w:cs="Times New Roman"/>
                <w:bCs/>
                <w:sz w:val="24"/>
                <w:szCs w:val="24"/>
              </w:rPr>
              <w:t>понятиями и э</w:t>
            </w:r>
            <w:r w:rsidR="009B2673" w:rsidRPr="006F1D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то </w:t>
            </w:r>
            <w:r w:rsidR="00DB381A">
              <w:rPr>
                <w:rFonts w:ascii="Times New Roman" w:hAnsi="Times New Roman" w:cs="Times New Roman"/>
                <w:bCs/>
                <w:sz w:val="24"/>
                <w:szCs w:val="24"/>
              </w:rPr>
              <w:t>____________, ____________, ____________, ____________, ____________.</w:t>
            </w:r>
          </w:p>
          <w:p w14:paraId="4BA488F4" w14:textId="77777777" w:rsidR="00124ADF" w:rsidRPr="006F1D63" w:rsidRDefault="00124ADF" w:rsidP="00310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CE96" w14:textId="447818F2" w:rsidR="00124ADF" w:rsidRPr="00896208" w:rsidRDefault="00D41DEF" w:rsidP="00DB381A">
            <w:pPr>
              <w:pStyle w:val="a3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124ADF" w:rsidRPr="00896208">
              <w:rPr>
                <w:rFonts w:ascii="Times New Roman" w:hAnsi="Times New Roman" w:cs="Times New Roman"/>
                <w:sz w:val="24"/>
                <w:szCs w:val="24"/>
              </w:rPr>
              <w:t>армоничное (</w:t>
            </w:r>
            <w:r w:rsidR="00124ADF" w:rsidRPr="00DB381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античность</w:t>
            </w:r>
            <w:r w:rsidR="00124ADF" w:rsidRPr="00896208">
              <w:rPr>
                <w:rFonts w:ascii="Times New Roman" w:hAnsi="Times New Roman" w:cs="Times New Roman"/>
                <w:sz w:val="24"/>
                <w:szCs w:val="24"/>
              </w:rPr>
              <w:t>),</w:t>
            </w:r>
          </w:p>
          <w:p w14:paraId="25D01115" w14:textId="0AF9E0AE" w:rsidR="00124ADF" w:rsidRPr="00D41DEF" w:rsidRDefault="00124ADF" w:rsidP="00DB381A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41DEF">
              <w:rPr>
                <w:rFonts w:ascii="Times New Roman" w:hAnsi="Times New Roman" w:cs="Times New Roman"/>
                <w:sz w:val="24"/>
                <w:szCs w:val="24"/>
              </w:rPr>
              <w:t>прелестное (</w:t>
            </w:r>
            <w:r w:rsidRPr="00DB381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возрождение</w:t>
            </w:r>
            <w:r w:rsidRPr="00D41DEF">
              <w:rPr>
                <w:rFonts w:ascii="Times New Roman" w:hAnsi="Times New Roman" w:cs="Times New Roman"/>
                <w:sz w:val="24"/>
                <w:szCs w:val="24"/>
              </w:rPr>
              <w:t>),</w:t>
            </w:r>
          </w:p>
          <w:p w14:paraId="3A2C1C23" w14:textId="1749CE84" w:rsidR="00124ADF" w:rsidRPr="00896208" w:rsidRDefault="00124ADF" w:rsidP="00DB381A">
            <w:pPr>
              <w:pStyle w:val="a3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896208">
              <w:rPr>
                <w:rFonts w:ascii="Times New Roman" w:hAnsi="Times New Roman" w:cs="Times New Roman"/>
                <w:sz w:val="24"/>
                <w:szCs w:val="24"/>
              </w:rPr>
              <w:t>грациозное, изящное (</w:t>
            </w:r>
            <w:r w:rsidRPr="00DB381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барокко</w:t>
            </w:r>
            <w:r w:rsidRPr="00896208">
              <w:rPr>
                <w:rFonts w:ascii="Times New Roman" w:hAnsi="Times New Roman" w:cs="Times New Roman"/>
                <w:sz w:val="24"/>
                <w:szCs w:val="24"/>
              </w:rPr>
              <w:t>),</w:t>
            </w:r>
          </w:p>
          <w:p w14:paraId="49403C76" w14:textId="49B408EC" w:rsidR="00124ADF" w:rsidRPr="00D41DEF" w:rsidRDefault="00124ADF" w:rsidP="00DB381A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41DEF">
              <w:rPr>
                <w:rFonts w:ascii="Times New Roman" w:hAnsi="Times New Roman" w:cs="Times New Roman"/>
                <w:sz w:val="24"/>
                <w:szCs w:val="24"/>
              </w:rPr>
              <w:t>изысканное (</w:t>
            </w:r>
            <w:r w:rsidRPr="00DB381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рококо</w:t>
            </w:r>
            <w:r w:rsidRPr="00D41DEF">
              <w:rPr>
                <w:rFonts w:ascii="Times New Roman" w:hAnsi="Times New Roman" w:cs="Times New Roman"/>
                <w:sz w:val="24"/>
                <w:szCs w:val="24"/>
              </w:rPr>
              <w:t>),</w:t>
            </w:r>
          </w:p>
          <w:p w14:paraId="670771CA" w14:textId="77777777" w:rsidR="00124ADF" w:rsidRDefault="00124ADF" w:rsidP="00DB381A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41DEF">
              <w:rPr>
                <w:rFonts w:ascii="Times New Roman" w:hAnsi="Times New Roman" w:cs="Times New Roman"/>
                <w:sz w:val="24"/>
                <w:szCs w:val="24"/>
              </w:rPr>
              <w:t>трогател</w:t>
            </w:r>
            <w:r w:rsidR="006F1D63" w:rsidRPr="00D41DEF">
              <w:rPr>
                <w:rFonts w:ascii="Times New Roman" w:hAnsi="Times New Roman" w:cs="Times New Roman"/>
                <w:sz w:val="24"/>
                <w:szCs w:val="24"/>
              </w:rPr>
              <w:t>ьное (</w:t>
            </w:r>
            <w:r w:rsidR="006F1D63" w:rsidRPr="00DB381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сентиментализм</w:t>
            </w:r>
            <w:r w:rsidR="00DB381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405C5B3A" w14:textId="641A7BAC" w:rsidR="00DB381A" w:rsidRPr="00D41DEF" w:rsidRDefault="00DB381A" w:rsidP="00DB381A">
            <w:pPr>
              <w:spacing w:line="12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ADF" w14:paraId="6E78CED9" w14:textId="77777777" w:rsidTr="006F1D63"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5AC7A" w14:textId="77777777" w:rsidR="00124ADF" w:rsidRPr="00896208" w:rsidRDefault="00124ADF" w:rsidP="00310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208">
              <w:rPr>
                <w:rFonts w:ascii="Times New Roman" w:hAnsi="Times New Roman" w:cs="Times New Roman"/>
                <w:sz w:val="24"/>
                <w:szCs w:val="24"/>
              </w:rPr>
              <w:t>10.4.</w:t>
            </w:r>
          </w:p>
          <w:p w14:paraId="26468CC7" w14:textId="77777777" w:rsidR="00124ADF" w:rsidRPr="00896208" w:rsidRDefault="00124ADF" w:rsidP="00310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208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37A91" w14:textId="4E0929B1" w:rsidR="009B2673" w:rsidRPr="006F1D63" w:rsidRDefault="00DB381A" w:rsidP="009B2673">
            <w:pPr>
              <w:suppressAutoHyphens/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 утверждение</w:t>
            </w:r>
            <w:r w:rsidR="009B2673" w:rsidRPr="006F1D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3D2096E" w14:textId="6049B3BB" w:rsidR="00124ADF" w:rsidRPr="006F1D63" w:rsidRDefault="00124ADF" w:rsidP="00310F1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1D63">
              <w:rPr>
                <w:rFonts w:ascii="Times New Roman" w:hAnsi="Times New Roman" w:cs="Times New Roman"/>
                <w:bCs/>
                <w:sz w:val="24"/>
                <w:szCs w:val="24"/>
              </w:rPr>
              <w:t>Аристотель обозначал состояние человека, испытывающего чувство высшего совершенства понятием</w:t>
            </w:r>
            <w:r w:rsidR="00A541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____________</w:t>
            </w:r>
            <w:r w:rsidR="009B2673" w:rsidRPr="006F1D6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0BC0AB70" w14:textId="77777777" w:rsidR="00124ADF" w:rsidRPr="006F1D63" w:rsidRDefault="00124ADF" w:rsidP="00310F1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F6B2" w14:textId="77777777" w:rsidR="00124ADF" w:rsidRPr="00896208" w:rsidRDefault="00124ADF" w:rsidP="006F1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6208">
              <w:rPr>
                <w:rFonts w:ascii="Times New Roman" w:hAnsi="Times New Roman" w:cs="Times New Roman"/>
                <w:sz w:val="24"/>
                <w:szCs w:val="24"/>
              </w:rPr>
              <w:t>Прекрасного</w:t>
            </w:r>
          </w:p>
        </w:tc>
      </w:tr>
      <w:tr w:rsidR="00124ADF" w14:paraId="5734A8D5" w14:textId="77777777" w:rsidTr="002A792D">
        <w:tc>
          <w:tcPr>
            <w:tcW w:w="9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BA43FE9" w14:textId="77777777" w:rsidR="00124ADF" w:rsidRDefault="00124ADF" w:rsidP="00310F14">
            <w:pPr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63A0">
              <w:rPr>
                <w:rFonts w:ascii="Times New Roman" w:hAnsi="Times New Roman" w:cs="Times New Roman"/>
                <w:b/>
                <w:sz w:val="24"/>
                <w:szCs w:val="24"/>
              </w:rPr>
              <w:t>Тема 14. Государство и гражданское общество в философском осмыслении</w:t>
            </w:r>
          </w:p>
        </w:tc>
      </w:tr>
      <w:tr w:rsidR="00124ADF" w14:paraId="281CE1EC" w14:textId="77777777" w:rsidTr="002A792D"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DCF65" w14:textId="77777777" w:rsidR="00124ADF" w:rsidRPr="009B79C9" w:rsidRDefault="00124ADF" w:rsidP="00310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79C9">
              <w:rPr>
                <w:rFonts w:ascii="Times New Roman" w:hAnsi="Times New Roman" w:cs="Times New Roman"/>
                <w:sz w:val="24"/>
                <w:szCs w:val="24"/>
              </w:rPr>
              <w:t>14.1.</w:t>
            </w:r>
          </w:p>
          <w:p w14:paraId="504A0B44" w14:textId="77777777" w:rsidR="00124ADF" w:rsidRPr="009B79C9" w:rsidRDefault="00124ADF" w:rsidP="00310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79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79C9">
              <w:rPr>
                <w:rFonts w:ascii="Times New Roman" w:hAnsi="Times New Roman" w:cs="Times New Roman"/>
                <w:sz w:val="24"/>
                <w:szCs w:val="24"/>
              </w:rPr>
              <w:t>мин.</w:t>
            </w:r>
          </w:p>
        </w:tc>
        <w:tc>
          <w:tcPr>
            <w:tcW w:w="6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F04AC" w14:textId="57E51F0C" w:rsidR="009B2673" w:rsidRPr="006F1D63" w:rsidRDefault="00A5413E" w:rsidP="009B2673">
            <w:pPr>
              <w:suppressAutoHyphens/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 утверждение</w:t>
            </w:r>
          </w:p>
          <w:p w14:paraId="2B50AC17" w14:textId="5DDC3C8F" w:rsidR="00124ADF" w:rsidRPr="006F1D63" w:rsidRDefault="00124ADF" w:rsidP="00310F1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1D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Прообразом гражданского общества в трудах Платона и Аристотеля в античную эпоху стали </w:t>
            </w:r>
            <w:r w:rsidR="00A5413E">
              <w:rPr>
                <w:rFonts w:ascii="Times New Roman" w:hAnsi="Times New Roman" w:cs="Times New Roman"/>
                <w:bCs/>
                <w:sz w:val="24"/>
                <w:szCs w:val="24"/>
              </w:rPr>
              <w:t>____________</w:t>
            </w:r>
            <w:r w:rsidR="009B2673" w:rsidRPr="006F1D6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46831393" w14:textId="65C40069" w:rsidR="006F1D63" w:rsidRPr="006F1D63" w:rsidRDefault="006F1D63" w:rsidP="006F1D63">
            <w:pPr>
              <w:spacing w:line="12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A622" w14:textId="77777777" w:rsidR="00124ADF" w:rsidRPr="00896208" w:rsidRDefault="00124ADF" w:rsidP="00310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208">
              <w:rPr>
                <w:rFonts w:ascii="Times New Roman" w:hAnsi="Times New Roman" w:cs="Times New Roman"/>
                <w:sz w:val="24"/>
                <w:szCs w:val="24"/>
              </w:rPr>
              <w:t>полисы</w:t>
            </w:r>
          </w:p>
          <w:p w14:paraId="220B5732" w14:textId="77777777" w:rsidR="00124ADF" w:rsidRPr="002B4591" w:rsidRDefault="00124ADF" w:rsidP="00310F14">
            <w:pPr>
              <w:pStyle w:val="a3"/>
              <w:ind w:left="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ADF" w14:paraId="4FFFC696" w14:textId="77777777" w:rsidTr="002A792D">
        <w:tc>
          <w:tcPr>
            <w:tcW w:w="9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713DC85" w14:textId="77777777" w:rsidR="00124ADF" w:rsidRDefault="00124ADF" w:rsidP="00A5413E">
            <w:pPr>
              <w:spacing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42FF">
              <w:rPr>
                <w:rFonts w:ascii="Times New Roman" w:hAnsi="Times New Roman" w:cs="Times New Roman"/>
                <w:b/>
                <w:sz w:val="24"/>
                <w:szCs w:val="24"/>
              </w:rPr>
              <w:t>Тема 15. Философия и методология науки. Наука как предмет философского исследования</w:t>
            </w:r>
          </w:p>
        </w:tc>
      </w:tr>
      <w:tr w:rsidR="00124ADF" w14:paraId="454B090E" w14:textId="77777777" w:rsidTr="002A792D"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25477" w14:textId="77777777" w:rsidR="00124ADF" w:rsidRPr="009B79C9" w:rsidRDefault="00124ADF" w:rsidP="00310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79C9">
              <w:rPr>
                <w:rFonts w:ascii="Times New Roman" w:hAnsi="Times New Roman" w:cs="Times New Roman"/>
                <w:sz w:val="24"/>
                <w:szCs w:val="24"/>
              </w:rPr>
              <w:t>15.2</w:t>
            </w:r>
          </w:p>
          <w:p w14:paraId="171F2942" w14:textId="77777777" w:rsidR="00124ADF" w:rsidRPr="009B79C9" w:rsidRDefault="00124ADF" w:rsidP="00310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79C9">
              <w:rPr>
                <w:rFonts w:ascii="Times New Roman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6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E7C28" w14:textId="178B69DC" w:rsidR="00124ADF" w:rsidRPr="00A5413E" w:rsidRDefault="00A5413E" w:rsidP="00310F14">
            <w:pPr>
              <w:pStyle w:val="af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413E">
              <w:rPr>
                <w:rFonts w:ascii="Times New Roman" w:hAnsi="Times New Roman" w:cs="Times New Roman"/>
                <w:b/>
                <w:sz w:val="24"/>
                <w:szCs w:val="24"/>
              </w:rPr>
              <w:t>Впишите вместо пропуска правильный ответ</w:t>
            </w:r>
          </w:p>
          <w:p w14:paraId="1E03082D" w14:textId="1027B0BA" w:rsidR="00124ADF" w:rsidRDefault="00124ADF" w:rsidP="00A5413E">
            <w:pPr>
              <w:pStyle w:val="af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79C9">
              <w:rPr>
                <w:rFonts w:ascii="Times New Roman" w:hAnsi="Times New Roman" w:cs="Times New Roman"/>
                <w:sz w:val="24"/>
                <w:szCs w:val="24"/>
              </w:rPr>
              <w:t>Общие закономерности и тенденции научного познания как особой деятельности по производству научных знаний, взятых в их историческом развитии и рассматриваемых в исторически изменяющемся с</w:t>
            </w:r>
            <w:r w:rsidR="00A5413E">
              <w:rPr>
                <w:rFonts w:ascii="Times New Roman" w:hAnsi="Times New Roman" w:cs="Times New Roman"/>
                <w:sz w:val="24"/>
                <w:szCs w:val="24"/>
              </w:rPr>
              <w:t>оциокультурном контексте – это ____________</w:t>
            </w:r>
            <w:r w:rsidR="006F1D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C6DC055" w14:textId="109778D4" w:rsidR="006F1D63" w:rsidRPr="009B2673" w:rsidRDefault="006F1D63" w:rsidP="006F1D63">
            <w:pPr>
              <w:pStyle w:val="af0"/>
              <w:spacing w:line="12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4063" w14:textId="77777777" w:rsidR="00124ADF" w:rsidRPr="009B79C9" w:rsidRDefault="00124ADF" w:rsidP="00310F14">
            <w:pPr>
              <w:tabs>
                <w:tab w:val="left" w:pos="52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B79C9">
              <w:rPr>
                <w:rFonts w:ascii="Times New Roman" w:hAnsi="Times New Roman" w:cs="Times New Roman"/>
                <w:sz w:val="24"/>
                <w:szCs w:val="24"/>
              </w:rPr>
              <w:t xml:space="preserve">предмет философии науки </w:t>
            </w:r>
          </w:p>
        </w:tc>
      </w:tr>
      <w:tr w:rsidR="00124ADF" w14:paraId="1752C76B" w14:textId="77777777" w:rsidTr="002A792D"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737EC" w14:textId="77777777" w:rsidR="00124ADF" w:rsidRPr="009B79C9" w:rsidRDefault="00124ADF" w:rsidP="00310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79C9">
              <w:rPr>
                <w:rFonts w:ascii="Times New Roman" w:hAnsi="Times New Roman" w:cs="Times New Roman"/>
                <w:sz w:val="24"/>
                <w:szCs w:val="24"/>
              </w:rPr>
              <w:t>15.3</w:t>
            </w:r>
          </w:p>
          <w:p w14:paraId="2C1950C5" w14:textId="1BA20506" w:rsidR="00124ADF" w:rsidRPr="009B79C9" w:rsidRDefault="00A5413E" w:rsidP="00310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4ADF" w:rsidRPr="009B79C9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6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C6EF4" w14:textId="6602D970" w:rsidR="009B2673" w:rsidRPr="006F1D63" w:rsidRDefault="00A5413E" w:rsidP="009B2673">
            <w:pPr>
              <w:suppressAutoHyphens/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 фразу</w:t>
            </w:r>
          </w:p>
          <w:p w14:paraId="62AB0A93" w14:textId="1024B9C7" w:rsidR="00124ADF" w:rsidRPr="006F1D63" w:rsidRDefault="006F1D63" w:rsidP="009B26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D6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Представители логического </w:t>
            </w:r>
            <w:r w:rsidR="00124ADF" w:rsidRPr="006F1D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неопозитивизма </w:t>
            </w:r>
            <w:proofErr w:type="spellStart"/>
            <w:r w:rsidR="00124ADF" w:rsidRPr="006F1D63">
              <w:rPr>
                <w:rFonts w:ascii="Times New Roman" w:hAnsi="Times New Roman" w:cs="Times New Roman"/>
                <w:bCs/>
                <w:sz w:val="24"/>
                <w:szCs w:val="24"/>
              </w:rPr>
              <w:t>Мориц</w:t>
            </w:r>
            <w:proofErr w:type="spellEnd"/>
            <w:r w:rsidR="00124ADF" w:rsidRPr="006F1D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124ADF" w:rsidRPr="006F1D63">
              <w:rPr>
                <w:rFonts w:ascii="Times New Roman" w:hAnsi="Times New Roman" w:cs="Times New Roman"/>
                <w:bCs/>
                <w:sz w:val="24"/>
                <w:szCs w:val="24"/>
              </w:rPr>
              <w:t>Шлик</w:t>
            </w:r>
            <w:proofErr w:type="spellEnd"/>
            <w:r w:rsidR="00124ADF" w:rsidRPr="006F1D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Х. </w:t>
            </w:r>
            <w:proofErr w:type="spellStart"/>
            <w:r w:rsidR="00124ADF" w:rsidRPr="006F1D63">
              <w:rPr>
                <w:rFonts w:ascii="Times New Roman" w:hAnsi="Times New Roman" w:cs="Times New Roman"/>
                <w:bCs/>
                <w:sz w:val="24"/>
                <w:szCs w:val="24"/>
              </w:rPr>
              <w:t>Рейхенбах</w:t>
            </w:r>
            <w:proofErr w:type="spellEnd"/>
            <w:r w:rsidR="00124ADF" w:rsidRPr="006F1D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Ф. Франк, А. Тарский, Рудольф </w:t>
            </w:r>
            <w:proofErr w:type="spellStart"/>
            <w:r w:rsidR="00124ADF" w:rsidRPr="006F1D63">
              <w:rPr>
                <w:rFonts w:ascii="Times New Roman" w:hAnsi="Times New Roman" w:cs="Times New Roman"/>
                <w:bCs/>
                <w:sz w:val="24"/>
                <w:szCs w:val="24"/>
              </w:rPr>
              <w:t>Карнап</w:t>
            </w:r>
            <w:r w:rsidR="00124ADF" w:rsidRPr="006F1D63">
              <w:rPr>
                <w:rFonts w:ascii="Times New Roman" w:hAnsi="Times New Roman" w:cs="Times New Roman"/>
                <w:sz w:val="24"/>
                <w:szCs w:val="24"/>
              </w:rPr>
              <w:t>решили</w:t>
            </w:r>
            <w:proofErr w:type="spellEnd"/>
            <w:r w:rsidR="00124ADF" w:rsidRPr="006F1D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2AF2">
              <w:rPr>
                <w:rFonts w:ascii="Times New Roman" w:hAnsi="Times New Roman" w:cs="Times New Roman"/>
                <w:sz w:val="24"/>
                <w:szCs w:val="24"/>
              </w:rPr>
              <w:t>предлагали аксиоматически перев</w:t>
            </w:r>
            <w:r w:rsidR="00124ADF" w:rsidRPr="006F1D63">
              <w:rPr>
                <w:rFonts w:ascii="Times New Roman" w:hAnsi="Times New Roman" w:cs="Times New Roman"/>
                <w:sz w:val="24"/>
                <w:szCs w:val="24"/>
              </w:rPr>
              <w:t xml:space="preserve">ести логико-математические идеи Рассела и </w:t>
            </w:r>
            <w:proofErr w:type="spellStart"/>
            <w:r w:rsidR="00124ADF" w:rsidRPr="006F1D63">
              <w:rPr>
                <w:rFonts w:ascii="Times New Roman" w:hAnsi="Times New Roman" w:cs="Times New Roman"/>
                <w:sz w:val="24"/>
                <w:szCs w:val="24"/>
              </w:rPr>
              <w:t>Витгенштейна</w:t>
            </w:r>
            <w:proofErr w:type="spellEnd"/>
            <w:r w:rsidR="00124ADF" w:rsidRPr="006F1D63">
              <w:rPr>
                <w:rFonts w:ascii="Times New Roman" w:hAnsi="Times New Roman" w:cs="Times New Roman"/>
                <w:sz w:val="24"/>
                <w:szCs w:val="24"/>
              </w:rPr>
              <w:t xml:space="preserve"> на философию науки и построить её, подобно</w:t>
            </w:r>
            <w:r w:rsidR="009B2673" w:rsidRPr="006F1D63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 w:rsidR="00124ADF" w:rsidRPr="006F1D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3797B3B" w14:textId="03C97570" w:rsidR="006F1D63" w:rsidRPr="006F1D63" w:rsidRDefault="006F1D63" w:rsidP="00A5413E">
            <w:pPr>
              <w:spacing w:line="12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5230" w14:textId="57543CB3" w:rsidR="00124ADF" w:rsidRPr="00896208" w:rsidRDefault="00A929AF" w:rsidP="001B2AF2">
            <w:pPr>
              <w:tabs>
                <w:tab w:val="left" w:pos="5290"/>
              </w:tabs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математике </w:t>
            </w:r>
          </w:p>
        </w:tc>
      </w:tr>
      <w:tr w:rsidR="00124ADF" w14:paraId="44A8DC65" w14:textId="77777777" w:rsidTr="002A792D"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90E63" w14:textId="77777777" w:rsidR="00124ADF" w:rsidRPr="009B79C9" w:rsidRDefault="00124ADF" w:rsidP="00310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79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15.4</w:t>
            </w:r>
          </w:p>
          <w:p w14:paraId="1F69E6D9" w14:textId="77777777" w:rsidR="00124ADF" w:rsidRPr="009B79C9" w:rsidRDefault="00124ADF" w:rsidP="00310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79C9">
              <w:rPr>
                <w:rFonts w:ascii="Times New Roman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6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9E87A" w14:textId="714A78B4" w:rsidR="00124ADF" w:rsidRPr="00A5413E" w:rsidRDefault="00A5413E" w:rsidP="006F1D6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1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Впишите вместо пропуска правильный ответ</w:t>
            </w:r>
          </w:p>
          <w:p w14:paraId="28E85B66" w14:textId="77777777" w:rsidR="00124ADF" w:rsidRPr="00896208" w:rsidRDefault="00124ADF" w:rsidP="006F1D63">
            <w:pPr>
              <w:pStyle w:val="a3"/>
              <w:ind w:left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208">
              <w:rPr>
                <w:rFonts w:ascii="Times New Roman" w:hAnsi="Times New Roman" w:cs="Times New Roman"/>
                <w:bCs/>
                <w:sz w:val="24"/>
                <w:szCs w:val="24"/>
              </w:rPr>
              <w:t>Он писал: «исследователь исходит из предположения, что в тексте нет случайных элементов, что все в нем объяснимо. Если предпосылка не подтверждается, т.е. текст не становится понятным, мы ставим её под вопрос»</w:t>
            </w:r>
          </w:p>
          <w:p w14:paraId="7507320A" w14:textId="77777777" w:rsidR="00124ADF" w:rsidRPr="00896208" w:rsidRDefault="009B2673" w:rsidP="006F1D63">
            <w:pPr>
              <w:pStyle w:val="a3"/>
              <w:ind w:left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_____________ о</w:t>
            </w:r>
            <w:r w:rsidR="00124ADF" w:rsidRPr="00896208">
              <w:rPr>
                <w:rFonts w:ascii="Times New Roman" w:hAnsi="Times New Roman" w:cs="Times New Roman"/>
                <w:bCs/>
                <w:sz w:val="24"/>
                <w:szCs w:val="24"/>
              </w:rPr>
              <w:t>дин из основоположников герменевтики ХХ века провозгласил принцип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смыслового совершенства текста</w:t>
            </w:r>
            <w:r w:rsidR="00124ADF" w:rsidRPr="0089620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3017AF9B" w14:textId="77777777" w:rsidR="00124ADF" w:rsidRPr="00896208" w:rsidRDefault="00124ADF" w:rsidP="006F1D63">
            <w:pPr>
              <w:pStyle w:val="a3"/>
              <w:spacing w:line="120" w:lineRule="auto"/>
              <w:ind w:left="34" w:firstLine="4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9E75" w14:textId="77777777" w:rsidR="00124ADF" w:rsidRPr="00896208" w:rsidRDefault="00124ADF" w:rsidP="00310F14">
            <w:pPr>
              <w:tabs>
                <w:tab w:val="left" w:pos="5290"/>
              </w:tabs>
              <w:ind w:firstLine="34"/>
            </w:pPr>
            <w:r w:rsidRPr="008962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Г. Г. </w:t>
            </w:r>
            <w:proofErr w:type="spellStart"/>
            <w:r w:rsidRPr="00896208">
              <w:rPr>
                <w:rFonts w:ascii="Times New Roman" w:hAnsi="Times New Roman" w:cs="Times New Roman"/>
                <w:bCs/>
                <w:sz w:val="24"/>
                <w:szCs w:val="24"/>
              </w:rPr>
              <w:t>Гадамер</w:t>
            </w:r>
            <w:proofErr w:type="spellEnd"/>
            <w:r w:rsidRPr="008962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20A3BD7B" w14:textId="77777777" w:rsidR="00124ADF" w:rsidRPr="00896208" w:rsidRDefault="00124ADF" w:rsidP="00310F1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24ADF" w14:paraId="5251D2C6" w14:textId="77777777" w:rsidTr="002A792D"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BD7D3" w14:textId="77777777" w:rsidR="00124ADF" w:rsidRPr="00D41DEF" w:rsidRDefault="00124ADF" w:rsidP="00310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DEF">
              <w:rPr>
                <w:rFonts w:ascii="Times New Roman" w:hAnsi="Times New Roman" w:cs="Times New Roman"/>
                <w:sz w:val="24"/>
                <w:szCs w:val="24"/>
              </w:rPr>
              <w:t>15.5</w:t>
            </w:r>
          </w:p>
          <w:p w14:paraId="503377EB" w14:textId="77777777" w:rsidR="00124ADF" w:rsidRPr="00896208" w:rsidRDefault="00124ADF" w:rsidP="00310F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1DEF">
              <w:rPr>
                <w:rFonts w:ascii="Times New Roman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6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C4A09" w14:textId="5766AF63" w:rsidR="00124ADF" w:rsidRPr="00A5413E" w:rsidRDefault="00A5413E" w:rsidP="002A792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413E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 утверждение</w:t>
            </w:r>
          </w:p>
          <w:p w14:paraId="69DCB8A3" w14:textId="6323E08A" w:rsidR="00124ADF" w:rsidRPr="00D41DEF" w:rsidRDefault="005C45E5" w:rsidP="00D41DEF">
            <w:pPr>
              <w:pStyle w:val="a3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DEF">
              <w:rPr>
                <w:rFonts w:ascii="Times New Roman" w:hAnsi="Times New Roman" w:cs="Times New Roman"/>
                <w:sz w:val="24"/>
                <w:szCs w:val="24"/>
              </w:rPr>
              <w:t>В основе современной</w:t>
            </w:r>
            <w:r w:rsidR="00124ADF" w:rsidRPr="00D41DEF">
              <w:rPr>
                <w:rFonts w:ascii="Times New Roman" w:hAnsi="Times New Roman" w:cs="Times New Roman"/>
                <w:sz w:val="24"/>
                <w:szCs w:val="24"/>
              </w:rPr>
              <w:t xml:space="preserve"> методологии познания</w:t>
            </w:r>
            <w:r w:rsidR="00124ADF" w:rsidRPr="00D41D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которая </w:t>
            </w:r>
            <w:r w:rsidR="00124ADF" w:rsidRPr="00D41DEF">
              <w:rPr>
                <w:rFonts w:ascii="Times New Roman" w:hAnsi="Times New Roman" w:cs="Times New Roman"/>
                <w:sz w:val="24"/>
                <w:szCs w:val="24"/>
              </w:rPr>
              <w:t>включает критический ана</w:t>
            </w:r>
            <w:r w:rsidR="00124ADF" w:rsidRPr="00D41DE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лиз конкурирующих и взаимодополняющих способов осмысления права: 1) правового позитивизма; 2) правового объективизма; 3) правовой </w:t>
            </w:r>
            <w:proofErr w:type="spellStart"/>
            <w:r w:rsidR="00124ADF" w:rsidRPr="00D41DEF">
              <w:rPr>
                <w:rFonts w:ascii="Times New Roman" w:hAnsi="Times New Roman" w:cs="Times New Roman"/>
                <w:sz w:val="24"/>
                <w:szCs w:val="24"/>
              </w:rPr>
              <w:t>субъек</w:t>
            </w:r>
            <w:r w:rsidR="00124ADF" w:rsidRPr="00D41DEF">
              <w:rPr>
                <w:rFonts w:ascii="Times New Roman" w:hAnsi="Times New Roman" w:cs="Times New Roman"/>
                <w:sz w:val="24"/>
                <w:szCs w:val="24"/>
              </w:rPr>
              <w:softHyphen/>
              <w:t>тности</w:t>
            </w:r>
            <w:proofErr w:type="spellEnd"/>
            <w:r w:rsidR="00124ADF" w:rsidRPr="00D41DEF">
              <w:rPr>
                <w:rFonts w:ascii="Times New Roman" w:hAnsi="Times New Roman" w:cs="Times New Roman"/>
                <w:sz w:val="24"/>
                <w:szCs w:val="24"/>
              </w:rPr>
              <w:t xml:space="preserve"> (классических концепций естественного права); 4) правовой </w:t>
            </w:r>
            <w:proofErr w:type="spellStart"/>
            <w:r w:rsidR="00124ADF" w:rsidRPr="00D41DEF">
              <w:rPr>
                <w:rFonts w:ascii="Times New Roman" w:hAnsi="Times New Roman" w:cs="Times New Roman"/>
                <w:sz w:val="24"/>
                <w:szCs w:val="24"/>
              </w:rPr>
              <w:t>интер</w:t>
            </w:r>
            <w:r w:rsidR="00124ADF" w:rsidRPr="00D41DEF">
              <w:rPr>
                <w:rFonts w:ascii="Times New Roman" w:hAnsi="Times New Roman" w:cs="Times New Roman"/>
                <w:sz w:val="24"/>
                <w:szCs w:val="24"/>
              </w:rPr>
              <w:softHyphen/>
              <w:t>субъектности</w:t>
            </w:r>
            <w:proofErr w:type="spellEnd"/>
            <w:r w:rsidR="00124ADF" w:rsidRPr="00D41DEF">
              <w:rPr>
                <w:rFonts w:ascii="Times New Roman" w:hAnsi="Times New Roman" w:cs="Times New Roman"/>
                <w:sz w:val="24"/>
                <w:szCs w:val="24"/>
              </w:rPr>
              <w:t xml:space="preserve"> (неклассических конце</w:t>
            </w:r>
            <w:r w:rsidR="009B2673" w:rsidRPr="00D41DEF">
              <w:rPr>
                <w:rFonts w:ascii="Times New Roman" w:hAnsi="Times New Roman" w:cs="Times New Roman"/>
                <w:sz w:val="24"/>
                <w:szCs w:val="24"/>
              </w:rPr>
              <w:t xml:space="preserve">пций естественного права </w:t>
            </w:r>
            <w:r w:rsidR="009B2673" w:rsidRPr="001B2AF2">
              <w:rPr>
                <w:rFonts w:ascii="Times New Roman" w:hAnsi="Times New Roman" w:cs="Times New Roman"/>
                <w:sz w:val="24"/>
                <w:szCs w:val="24"/>
              </w:rPr>
              <w:t>лежит</w:t>
            </w:r>
            <w:r w:rsidR="009B2673" w:rsidRPr="00D41DEF">
              <w:rPr>
                <w:rFonts w:ascii="Times New Roman" w:hAnsi="Times New Roman" w:cs="Times New Roman"/>
                <w:sz w:val="24"/>
                <w:szCs w:val="24"/>
              </w:rPr>
              <w:t xml:space="preserve"> ______________</w:t>
            </w:r>
            <w:r w:rsidR="00124ADF" w:rsidRPr="00D41D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E01290A" w14:textId="36049BE0" w:rsidR="008C45A8" w:rsidRPr="00896208" w:rsidRDefault="008C45A8" w:rsidP="008C45A8">
            <w:pPr>
              <w:pStyle w:val="a3"/>
              <w:spacing w:line="12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4271" w14:textId="77777777" w:rsidR="00124ADF" w:rsidRPr="00896208" w:rsidRDefault="00124ADF" w:rsidP="00310F14">
            <w:pPr>
              <w:pStyle w:val="ac"/>
            </w:pPr>
            <w:r w:rsidRPr="00896208">
              <w:t>философии права</w:t>
            </w:r>
          </w:p>
        </w:tc>
      </w:tr>
      <w:tr w:rsidR="00124ADF" w14:paraId="03577696" w14:textId="77777777" w:rsidTr="002A792D">
        <w:tc>
          <w:tcPr>
            <w:tcW w:w="9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80FDB29" w14:textId="77777777" w:rsidR="00124ADF" w:rsidRDefault="00124ADF" w:rsidP="00310F14">
            <w:pPr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65A2">
              <w:rPr>
                <w:rFonts w:ascii="Times New Roman" w:hAnsi="Times New Roman" w:cs="Times New Roman"/>
                <w:b/>
                <w:sz w:val="24"/>
                <w:szCs w:val="24"/>
              </w:rPr>
              <w:t>Тема 16. Особенности развития русской философии</w:t>
            </w:r>
          </w:p>
        </w:tc>
      </w:tr>
      <w:tr w:rsidR="00124ADF" w14:paraId="108A8848" w14:textId="77777777" w:rsidTr="002A792D"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CFEEE" w14:textId="77777777" w:rsidR="00124ADF" w:rsidRPr="009B79C9" w:rsidRDefault="00124ADF" w:rsidP="00310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79C9">
              <w:rPr>
                <w:rFonts w:ascii="Times New Roman" w:hAnsi="Times New Roman" w:cs="Times New Roman"/>
                <w:sz w:val="24"/>
                <w:szCs w:val="24"/>
              </w:rPr>
              <w:t>16.1</w:t>
            </w:r>
          </w:p>
          <w:p w14:paraId="697CD144" w14:textId="77777777" w:rsidR="00124ADF" w:rsidRDefault="00124ADF" w:rsidP="00310F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79C9">
              <w:rPr>
                <w:rFonts w:ascii="Times New Roman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6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5119D" w14:textId="1D41C3B7" w:rsidR="00124ADF" w:rsidRPr="00896208" w:rsidRDefault="00A5413E" w:rsidP="00310F1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Впишите</w:t>
            </w:r>
            <w:r w:rsidR="00124ADF" w:rsidRPr="009B26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фамилию</w:t>
            </w:r>
            <w:r w:rsidR="001B63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B6378" w:rsidRPr="001B6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русского философа</w:t>
            </w:r>
          </w:p>
          <w:p w14:paraId="2D382434" w14:textId="77777777" w:rsidR="00124ADF" w:rsidRDefault="001B6378" w:rsidP="008C45A8">
            <w:pPr>
              <w:pStyle w:val="a3"/>
              <w:ind w:left="34"/>
              <w:jc w:val="both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__________</w:t>
            </w:r>
            <w:r w:rsidR="00124ADF" w:rsidRPr="008962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это один</w:t>
            </w:r>
            <w:r w:rsidR="00124A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24ADF" w:rsidRPr="00896208">
              <w:rPr>
                <w:rFonts w:ascii="Times New Roman" w:hAnsi="Times New Roman" w:cs="Times New Roman"/>
                <w:bCs/>
                <w:sz w:val="24"/>
                <w:szCs w:val="24"/>
              </w:rPr>
              <w:t>из великих русских религиозных философов Х</w:t>
            </w:r>
            <w:r w:rsidR="00124ADF" w:rsidRPr="0089620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IX</w:t>
            </w:r>
            <w:r w:rsidR="002A79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века, который </w:t>
            </w:r>
            <w:r w:rsidR="00124ADF" w:rsidRPr="008962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выдвинул мысль о трех ступенях </w:t>
            </w:r>
            <w:r w:rsidR="00124ADF" w:rsidRPr="00896208">
              <w:rPr>
                <w:rFonts w:ascii="Times New Roman" w:eastAsia="Tahoma" w:hAnsi="Times New Roman" w:cs="Times New Roman"/>
                <w:sz w:val="24"/>
                <w:szCs w:val="24"/>
              </w:rPr>
              <w:t>развития человечества. Написанная им</w:t>
            </w:r>
            <w:r w:rsidR="00124ADF">
              <w:rPr>
                <w:rFonts w:ascii="Times New Roman" w:eastAsia="Tahoma" w:hAnsi="Times New Roman" w:cs="Times New Roman"/>
                <w:sz w:val="24"/>
                <w:szCs w:val="24"/>
              </w:rPr>
              <w:t xml:space="preserve"> книга «Оправдание добра» сегодня актуальна для формирования гражданского правосознания.</w:t>
            </w:r>
          </w:p>
          <w:p w14:paraId="4A31B42A" w14:textId="16FE1A00" w:rsidR="00A5413E" w:rsidRPr="00866765" w:rsidRDefault="00A5413E" w:rsidP="00A5413E">
            <w:pPr>
              <w:pStyle w:val="a3"/>
              <w:spacing w:line="12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7A1C" w14:textId="77777777" w:rsidR="00124ADF" w:rsidRPr="00D2195B" w:rsidRDefault="00124ADF" w:rsidP="00310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2E6F9F" w14:textId="77777777" w:rsidR="00124ADF" w:rsidRPr="009305D6" w:rsidRDefault="00124ADF" w:rsidP="00310F14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5D6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9305D6">
              <w:rPr>
                <w:rFonts w:ascii="Times New Roman" w:hAnsi="Times New Roman" w:cs="Times New Roman"/>
                <w:sz w:val="24"/>
                <w:szCs w:val="24"/>
              </w:rPr>
              <w:t xml:space="preserve"> Соловьев</w:t>
            </w:r>
          </w:p>
          <w:p w14:paraId="617CEC85" w14:textId="77777777" w:rsidR="00124ADF" w:rsidRPr="00D2195B" w:rsidRDefault="00124ADF" w:rsidP="00310F14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D9ADD17" w14:textId="77777777" w:rsidR="00124ADF" w:rsidRDefault="00124ADF" w:rsidP="00124ADF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</w:p>
    <w:p w14:paraId="774CE48F" w14:textId="77777777" w:rsidR="001B6378" w:rsidRDefault="001B6378" w:rsidP="00A5301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14:paraId="29209845" w14:textId="51605294" w:rsidR="00124ADF" w:rsidRPr="00A5301A" w:rsidRDefault="00124ADF" w:rsidP="00A5301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5301A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ЗАДАНИЯ ОТКРЫТОГО ТИПА С РАЗВЕРНУТЫМ ОТВЕТОМ</w:t>
      </w:r>
    </w:p>
    <w:p w14:paraId="627E4B88" w14:textId="77777777" w:rsidR="00124ADF" w:rsidRDefault="00124ADF" w:rsidP="00124ADF">
      <w:pPr>
        <w:tabs>
          <w:tab w:val="left" w:pos="1575"/>
        </w:tabs>
        <w:spacing w:after="0" w:line="12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</w:p>
    <w:tbl>
      <w:tblPr>
        <w:tblW w:w="9493" w:type="dxa"/>
        <w:tblLook w:val="04A0" w:firstRow="1" w:lastRow="0" w:firstColumn="1" w:lastColumn="0" w:noHBand="0" w:noVBand="1"/>
      </w:tblPr>
      <w:tblGrid>
        <w:gridCol w:w="974"/>
        <w:gridCol w:w="4833"/>
        <w:gridCol w:w="3686"/>
      </w:tblGrid>
      <w:tr w:rsidR="00124ADF" w14:paraId="3A870076" w14:textId="77777777" w:rsidTr="00A929AF">
        <w:trPr>
          <w:cantSplit/>
          <w:trHeight w:val="1375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22490A7" w14:textId="77777777" w:rsidR="00124ADF" w:rsidRDefault="00124ADF" w:rsidP="00310F14">
            <w:pPr>
              <w:tabs>
                <w:tab w:val="left" w:pos="1575"/>
              </w:tabs>
              <w:spacing w:after="0" w:line="240" w:lineRule="auto"/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задания;</w:t>
            </w:r>
          </w:p>
          <w:p w14:paraId="6FCE0DE3" w14:textId="77777777" w:rsidR="00124ADF" w:rsidRDefault="00124ADF" w:rsidP="00310F14">
            <w:pPr>
              <w:tabs>
                <w:tab w:val="left" w:pos="1575"/>
              </w:tabs>
              <w:spacing w:after="0" w:line="240" w:lineRule="auto"/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время выполнения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7B8A5" w14:textId="77777777" w:rsidR="00124ADF" w:rsidRDefault="00124ADF" w:rsidP="00310F14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38376" w14:textId="77777777" w:rsidR="00124ADF" w:rsidRDefault="00124ADF" w:rsidP="00310F14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Эталон ответа</w:t>
            </w:r>
          </w:p>
        </w:tc>
      </w:tr>
      <w:tr w:rsidR="002A792D" w14:paraId="1CAD9695" w14:textId="77777777" w:rsidTr="001B6378">
        <w:trPr>
          <w:trHeight w:val="200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8298A5A" w14:textId="77777777" w:rsidR="002A792D" w:rsidRPr="00C91D53" w:rsidRDefault="002A792D" w:rsidP="001B63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91D53">
              <w:rPr>
                <w:rFonts w:ascii="Times New Roman" w:hAnsi="Times New Roman" w:cs="Times New Roman"/>
                <w:b/>
                <w:sz w:val="24"/>
                <w:szCs w:val="24"/>
              </w:rPr>
              <w:t>Тема 1. Философия: общий обзор</w:t>
            </w:r>
          </w:p>
        </w:tc>
      </w:tr>
    </w:tbl>
    <w:tbl>
      <w:tblPr>
        <w:tblStyle w:val="a5"/>
        <w:tblW w:w="9493" w:type="dxa"/>
        <w:tblLook w:val="04A0" w:firstRow="1" w:lastRow="0" w:firstColumn="1" w:lastColumn="0" w:noHBand="0" w:noVBand="1"/>
      </w:tblPr>
      <w:tblGrid>
        <w:gridCol w:w="1014"/>
        <w:gridCol w:w="77"/>
        <w:gridCol w:w="48"/>
        <w:gridCol w:w="42"/>
        <w:gridCol w:w="4636"/>
        <w:gridCol w:w="3676"/>
      </w:tblGrid>
      <w:tr w:rsidR="00124ADF" w14:paraId="01611B91" w14:textId="77777777" w:rsidTr="00DA23CF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69D95" w14:textId="77777777" w:rsidR="00124ADF" w:rsidRPr="00FB370E" w:rsidRDefault="00124ADF" w:rsidP="00310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70E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  <w:p w14:paraId="43883399" w14:textId="77777777" w:rsidR="00124ADF" w:rsidRPr="00FB370E" w:rsidRDefault="00124ADF" w:rsidP="00310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70E"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3F95" w14:textId="7017E666" w:rsidR="00124ADF" w:rsidRPr="00FB370E" w:rsidRDefault="001B6378" w:rsidP="00310F14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Дайте определение философии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3083" w14:textId="38E8C0A2" w:rsidR="00124ADF" w:rsidRPr="00A5413E" w:rsidRDefault="001B6378" w:rsidP="00A5413E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13E">
              <w:rPr>
                <w:rFonts w:ascii="Times New Roman" w:hAnsi="Times New Roman" w:cs="Times New Roman"/>
                <w:sz w:val="24"/>
                <w:szCs w:val="24"/>
              </w:rPr>
              <w:t>Философия - это</w:t>
            </w:r>
            <w:r w:rsidR="00124ADF" w:rsidRPr="00A5413E">
              <w:rPr>
                <w:rFonts w:ascii="Times New Roman" w:hAnsi="Times New Roman" w:cs="Times New Roman"/>
                <w:sz w:val="24"/>
                <w:szCs w:val="24"/>
              </w:rPr>
              <w:t xml:space="preserve"> форма универсального познания </w:t>
            </w:r>
          </w:p>
          <w:p w14:paraId="6CC5F551" w14:textId="68BCAE5F" w:rsidR="005C45E5" w:rsidRPr="00A5413E" w:rsidRDefault="0026148F" w:rsidP="00A5413E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13E">
              <w:rPr>
                <w:rFonts w:ascii="Times New Roman" w:hAnsi="Times New Roman" w:cs="Times New Roman"/>
                <w:sz w:val="24"/>
                <w:szCs w:val="24"/>
              </w:rPr>
              <w:t xml:space="preserve">отношения человека к миру и к самому себе </w:t>
            </w:r>
            <w:r w:rsidR="005C45E5" w:rsidRPr="00A5413E">
              <w:rPr>
                <w:rFonts w:ascii="Times New Roman" w:hAnsi="Times New Roman" w:cs="Times New Roman"/>
                <w:sz w:val="24"/>
                <w:szCs w:val="24"/>
              </w:rPr>
              <w:t>с помощью определенных принципов и категорий</w:t>
            </w:r>
          </w:p>
        </w:tc>
      </w:tr>
      <w:tr w:rsidR="00124ADF" w14:paraId="1DB8369E" w14:textId="77777777" w:rsidTr="00DA23CF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B35F6" w14:textId="77777777" w:rsidR="00124ADF" w:rsidRDefault="00124ADF" w:rsidP="00310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  <w:p w14:paraId="7D01DF41" w14:textId="77777777" w:rsidR="00124ADF" w:rsidRDefault="00124ADF" w:rsidP="00310F1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B17D" w14:textId="2DA3EC34" w:rsidR="00124ADF" w:rsidRPr="00A53C99" w:rsidRDefault="00124ADF" w:rsidP="00310F14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813811">
              <w:rPr>
                <w:rFonts w:ascii="Times New Roman" w:hAnsi="Times New Roman" w:cs="Times New Roman"/>
                <w:sz w:val="24"/>
                <w:szCs w:val="24"/>
              </w:rPr>
              <w:t>Дайте определение мир</w:t>
            </w:r>
            <w:r w:rsidR="001B6378">
              <w:rPr>
                <w:rFonts w:ascii="Times New Roman" w:hAnsi="Times New Roman" w:cs="Times New Roman"/>
                <w:sz w:val="24"/>
                <w:szCs w:val="24"/>
              </w:rPr>
              <w:t>овоззрению, указав три признака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015E" w14:textId="53623A2D" w:rsidR="005C45E5" w:rsidRPr="00A5413E" w:rsidRDefault="00124ADF" w:rsidP="00A5413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13E">
              <w:rPr>
                <w:rFonts w:ascii="Times New Roman" w:hAnsi="Times New Roman" w:cs="Times New Roman"/>
                <w:sz w:val="24"/>
                <w:szCs w:val="24"/>
              </w:rPr>
              <w:t xml:space="preserve">Мировоззрение – это система взглядов </w:t>
            </w:r>
            <w:r w:rsidR="005C45E5" w:rsidRPr="00A5413E">
              <w:rPr>
                <w:rFonts w:ascii="Times New Roman" w:hAnsi="Times New Roman" w:cs="Times New Roman"/>
                <w:sz w:val="24"/>
                <w:szCs w:val="24"/>
              </w:rPr>
              <w:t>на мир</w:t>
            </w:r>
            <w:r w:rsidR="0005056F" w:rsidRPr="00A5413E">
              <w:rPr>
                <w:rFonts w:ascii="Times New Roman" w:hAnsi="Times New Roman" w:cs="Times New Roman"/>
                <w:sz w:val="24"/>
                <w:szCs w:val="24"/>
              </w:rPr>
              <w:t xml:space="preserve">, на </w:t>
            </w:r>
            <w:r w:rsidR="005C45E5" w:rsidRPr="00A5413E">
              <w:rPr>
                <w:rFonts w:ascii="Times New Roman" w:hAnsi="Times New Roman" w:cs="Times New Roman"/>
                <w:sz w:val="24"/>
                <w:szCs w:val="24"/>
              </w:rPr>
              <w:t>отношение человека к этому миру</w:t>
            </w:r>
          </w:p>
          <w:p w14:paraId="5BD1E12C" w14:textId="3A1E7897" w:rsidR="005C45E5" w:rsidRPr="00A5413E" w:rsidRDefault="00B6561C" w:rsidP="00A5413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1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C45E5" w:rsidRPr="00A5413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на самого себя</w:t>
            </w:r>
          </w:p>
        </w:tc>
      </w:tr>
      <w:tr w:rsidR="00124ADF" w14:paraId="73377C1D" w14:textId="77777777" w:rsidTr="00DA23CF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418E0" w14:textId="77777777" w:rsidR="00124ADF" w:rsidRDefault="00124ADF" w:rsidP="00310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  <w:p w14:paraId="010B1C2D" w14:textId="77777777" w:rsidR="00124ADF" w:rsidRDefault="00124ADF" w:rsidP="00310F1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92D0" w14:textId="2E9B31C8" w:rsidR="00124ADF" w:rsidRPr="00011DB2" w:rsidRDefault="00124ADF" w:rsidP="00310F14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FC27FE">
              <w:rPr>
                <w:rFonts w:ascii="Times New Roman" w:hAnsi="Times New Roman" w:cs="Times New Roman"/>
                <w:sz w:val="24"/>
                <w:szCs w:val="24"/>
              </w:rPr>
              <w:t>Укажите не менее трех разделов философии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EC56" w14:textId="77777777" w:rsidR="00124ADF" w:rsidRPr="00A5413E" w:rsidRDefault="00124ADF" w:rsidP="00A5413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5413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Философия состоит из гносеологии, онтологии, аксиологии, прагматики, методологии, этики, эстетики </w:t>
            </w:r>
          </w:p>
        </w:tc>
      </w:tr>
      <w:tr w:rsidR="00124ADF" w14:paraId="56CB6336" w14:textId="77777777" w:rsidTr="00DA23CF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15707" w14:textId="77777777" w:rsidR="00124ADF" w:rsidRDefault="00124ADF" w:rsidP="00310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1.4. </w:t>
            </w:r>
          </w:p>
          <w:p w14:paraId="72946FFF" w14:textId="77777777" w:rsidR="00124ADF" w:rsidRDefault="00124ADF" w:rsidP="00310F1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A40C" w14:textId="52CA469D" w:rsidR="00A5413E" w:rsidRPr="00A5413E" w:rsidRDefault="00A5413E" w:rsidP="00A5413E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413E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43997C47" w14:textId="22D16057" w:rsidR="00124ADF" w:rsidRPr="00A53C99" w:rsidRDefault="00124ADF" w:rsidP="00A5413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53C99">
              <w:rPr>
                <w:rFonts w:ascii="Times New Roman" w:hAnsi="Times New Roman" w:cs="Times New Roman"/>
                <w:sz w:val="24"/>
                <w:szCs w:val="24"/>
              </w:rPr>
              <w:t xml:space="preserve">Кто из мыслителей античного мира первым назвал себя философом и в какой сфере деятельности он известен в наше время? 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8655" w14:textId="77777777" w:rsidR="00124ADF" w:rsidRPr="00A5413E" w:rsidRDefault="00124ADF" w:rsidP="00A5413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5413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Первым мыслителем, который назвал себя философом, был античный мыслитель Пифагор, известный как математик.</w:t>
            </w:r>
          </w:p>
        </w:tc>
      </w:tr>
      <w:tr w:rsidR="00124ADF" w14:paraId="03A4EDB6" w14:textId="77777777" w:rsidTr="00DA23CF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0407" w14:textId="77777777" w:rsidR="00124ADF" w:rsidRDefault="00124ADF" w:rsidP="00310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1.5. </w:t>
            </w:r>
          </w:p>
          <w:p w14:paraId="3C697296" w14:textId="77777777" w:rsidR="00124ADF" w:rsidRDefault="00124ADF" w:rsidP="00310F1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06A2" w14:textId="30688A10" w:rsidR="00A5413E" w:rsidRPr="00A5413E" w:rsidRDefault="00A5413E" w:rsidP="00A5413E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413E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345DA981" w14:textId="7A433E46" w:rsidR="00124ADF" w:rsidRPr="00C626F6" w:rsidRDefault="00124ADF" w:rsidP="00A5413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26F6">
              <w:rPr>
                <w:rFonts w:ascii="Times New Roman" w:hAnsi="Times New Roman" w:cs="Times New Roman"/>
                <w:sz w:val="24"/>
                <w:szCs w:val="24"/>
              </w:rPr>
              <w:t xml:space="preserve">Как рассматривал философию античный мыслитель Пифагор? Из каких частей состоит слово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626F6">
              <w:rPr>
                <w:rFonts w:ascii="Times New Roman" w:hAnsi="Times New Roman" w:cs="Times New Roman"/>
                <w:sz w:val="24"/>
                <w:szCs w:val="24"/>
              </w:rPr>
              <w:t>философия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626F6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7882" w14:textId="77777777" w:rsidR="00124ADF" w:rsidRPr="00A5413E" w:rsidRDefault="00124ADF" w:rsidP="00A5413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5413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Пифагор считал, что философия – это любовь к мудрости.</w:t>
            </w:r>
          </w:p>
          <w:p w14:paraId="12E7C103" w14:textId="77777777" w:rsidR="00124ADF" w:rsidRPr="00A5413E" w:rsidRDefault="00124ADF" w:rsidP="00A5413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5413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Слово философия состоит из двух частей: </w:t>
            </w:r>
          </w:p>
          <w:p w14:paraId="5FE442E4" w14:textId="77777777" w:rsidR="00124ADF" w:rsidRPr="00A5413E" w:rsidRDefault="00124ADF" w:rsidP="00A5413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5413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</w:t>
            </w:r>
            <w:proofErr w:type="spellStart"/>
            <w:r w:rsidRPr="00A5413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филия</w:t>
            </w:r>
            <w:proofErr w:type="spellEnd"/>
            <w:r w:rsidRPr="00A5413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» – любовь</w:t>
            </w:r>
          </w:p>
          <w:p w14:paraId="52E70483" w14:textId="77777777" w:rsidR="00124ADF" w:rsidRPr="00A5413E" w:rsidRDefault="00124ADF" w:rsidP="00A5413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5413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</w:t>
            </w:r>
            <w:proofErr w:type="spellStart"/>
            <w:r w:rsidRPr="00A5413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софия</w:t>
            </w:r>
            <w:proofErr w:type="spellEnd"/>
            <w:r w:rsidRPr="00A5413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» - мудрость</w:t>
            </w:r>
          </w:p>
        </w:tc>
      </w:tr>
      <w:tr w:rsidR="00124ADF" w14:paraId="067662FF" w14:textId="77777777" w:rsidTr="00DA23CF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039B" w14:textId="77777777" w:rsidR="00124ADF" w:rsidRDefault="00124ADF" w:rsidP="00310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  <w:p w14:paraId="57D73CC1" w14:textId="77777777" w:rsidR="00124ADF" w:rsidRDefault="00124ADF" w:rsidP="00310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5101" w14:textId="47655AAD" w:rsidR="00A5413E" w:rsidRPr="00A5413E" w:rsidRDefault="00A5413E" w:rsidP="00A5413E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413E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7742A415" w14:textId="71576CA1" w:rsidR="00124ADF" w:rsidRPr="00A53C99" w:rsidRDefault="00124ADF" w:rsidP="00A5413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Что можно считать основным вопросом философии в древней Индии? 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B004" w14:textId="77777777" w:rsidR="00124ADF" w:rsidRPr="00B02BB3" w:rsidRDefault="00124ADF" w:rsidP="00A5413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02BB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Основной вопрос философии </w:t>
            </w:r>
            <w:r w:rsidRPr="00B02BB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br/>
              <w:t xml:space="preserve">в Древней Индии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noBreakHyphen/>
            </w:r>
            <w:r w:rsidRPr="00B02BB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это поиск путей освобождения человека </w:t>
            </w:r>
            <w:r w:rsidRPr="00B02BB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br/>
              <w:t xml:space="preserve">от страданий. </w:t>
            </w:r>
          </w:p>
        </w:tc>
      </w:tr>
      <w:tr w:rsidR="00124ADF" w14:paraId="668BC3DD" w14:textId="77777777" w:rsidTr="00DA23CF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8670" w14:textId="77777777" w:rsidR="00124ADF" w:rsidRDefault="00124ADF" w:rsidP="00310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  <w:p w14:paraId="22F23A33" w14:textId="77777777" w:rsidR="00124ADF" w:rsidRDefault="00124ADF" w:rsidP="00310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868A" w14:textId="388CE783" w:rsidR="00A5413E" w:rsidRPr="00A5413E" w:rsidRDefault="00A5413E" w:rsidP="00A5413E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413E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41AF8341" w14:textId="3AFED934" w:rsidR="00124ADF" w:rsidRPr="009D194D" w:rsidRDefault="00124ADF" w:rsidP="00A5413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194D">
              <w:rPr>
                <w:rFonts w:ascii="Times New Roman" w:hAnsi="Times New Roman" w:cs="Times New Roman"/>
                <w:sz w:val="24"/>
                <w:szCs w:val="24"/>
              </w:rPr>
              <w:t xml:space="preserve">Что </w:t>
            </w:r>
            <w:r w:rsidR="001B6378">
              <w:rPr>
                <w:rFonts w:ascii="Times New Roman" w:hAnsi="Times New Roman" w:cs="Times New Roman"/>
                <w:sz w:val="24"/>
                <w:szCs w:val="24"/>
              </w:rPr>
              <w:t>можно считать основным вопросом</w:t>
            </w:r>
            <w:r w:rsidRPr="009D194D">
              <w:rPr>
                <w:rFonts w:ascii="Times New Roman" w:hAnsi="Times New Roman" w:cs="Times New Roman"/>
                <w:sz w:val="24"/>
                <w:szCs w:val="24"/>
              </w:rPr>
              <w:t xml:space="preserve"> в средневековой религиозной философии? Каковы три пути решения этого вопроса по учению ведущего богослова </w:t>
            </w:r>
            <w:r w:rsidRPr="009D19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XIII</w:t>
            </w:r>
            <w:r w:rsidRPr="009D194D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  <w:r w:rsidR="001B63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194D">
              <w:rPr>
                <w:rFonts w:ascii="Times New Roman" w:hAnsi="Times New Roman" w:cs="Times New Roman"/>
                <w:sz w:val="24"/>
                <w:szCs w:val="24"/>
              </w:rPr>
              <w:t>Фомы Аквинского?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2E75" w14:textId="77777777" w:rsidR="00124ADF" w:rsidRDefault="00124ADF" w:rsidP="00A5413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04B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Основной вопрос в средневековой религиозной философии это – познание Бога. </w:t>
            </w:r>
          </w:p>
          <w:p w14:paraId="3041E9D0" w14:textId="48CDF638" w:rsidR="00124ADF" w:rsidRDefault="001B6378" w:rsidP="00A5413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D194D">
              <w:rPr>
                <w:rFonts w:ascii="Times New Roman" w:hAnsi="Times New Roman" w:cs="Times New Roman"/>
                <w:sz w:val="24"/>
                <w:szCs w:val="24"/>
              </w:rPr>
              <w:t xml:space="preserve">ути решения этого вопроса по учению ведущего богослова </w:t>
            </w:r>
            <w:r w:rsidRPr="009D19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XIII</w:t>
            </w:r>
            <w:r w:rsidRPr="009D194D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194D">
              <w:rPr>
                <w:rFonts w:ascii="Times New Roman" w:hAnsi="Times New Roman" w:cs="Times New Roman"/>
                <w:sz w:val="24"/>
                <w:szCs w:val="24"/>
              </w:rPr>
              <w:t>Фомы Аквинского</w:t>
            </w:r>
            <w:r w:rsidR="00124A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:</w:t>
            </w:r>
          </w:p>
          <w:p w14:paraId="6BB3A9F3" w14:textId="77777777" w:rsidR="00124ADF" w:rsidRPr="00F04B7A" w:rsidRDefault="00124ADF" w:rsidP="00A5413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04B7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Первый путь – метафизическая мудрость. Второй путь – мудрость богословия и веры. Третий путь – мудрость благодати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свыше.</w:t>
            </w:r>
          </w:p>
        </w:tc>
      </w:tr>
      <w:tr w:rsidR="00124ADF" w14:paraId="622D1818" w14:textId="77777777" w:rsidTr="00DA23CF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E767" w14:textId="77777777" w:rsidR="00124ADF" w:rsidRDefault="00124ADF" w:rsidP="00310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  <w:p w14:paraId="00EB2666" w14:textId="77777777" w:rsidR="00124ADF" w:rsidRDefault="00124ADF" w:rsidP="00310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D193" w14:textId="30C6550D" w:rsidR="00124ADF" w:rsidRPr="009D194D" w:rsidRDefault="00124ADF" w:rsidP="00310F14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D194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Укажите не менее трех</w:t>
            </w:r>
            <w:r w:rsidR="00A5413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функций</w:t>
            </w:r>
            <w:r w:rsidR="001B63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философии в обществе</w:t>
            </w:r>
          </w:p>
          <w:p w14:paraId="4A70C8EC" w14:textId="77777777" w:rsidR="00124ADF" w:rsidRPr="009D194D" w:rsidRDefault="00124ADF" w:rsidP="00310F14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E6D7" w14:textId="4D7CED9A" w:rsidR="00124ADF" w:rsidRDefault="001B6378" w:rsidP="00A5413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 обществе</w:t>
            </w:r>
            <w:r w:rsidR="00124ADF" w:rsidRPr="00D654D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философия имеет следующие функции: </w:t>
            </w:r>
          </w:p>
          <w:p w14:paraId="131CAF88" w14:textId="77777777" w:rsidR="00124ADF" w:rsidRPr="009D194D" w:rsidRDefault="00124ADF" w:rsidP="00A5413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D194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мировоззренческая</w:t>
            </w:r>
            <w:r w:rsidRPr="009D194D">
              <w:rPr>
                <w:rFonts w:ascii="Times New Roman" w:hAnsi="Times New Roman" w:cs="Times New Roman"/>
                <w:color w:val="00B0F0"/>
                <w:sz w:val="24"/>
                <w:szCs w:val="24"/>
                <w:lang w:eastAsia="ar-SA"/>
              </w:rPr>
              <w:t xml:space="preserve">, </w:t>
            </w:r>
          </w:p>
          <w:p w14:paraId="4E86BDB0" w14:textId="77777777" w:rsidR="00124ADF" w:rsidRPr="00707206" w:rsidRDefault="00124ADF" w:rsidP="00A5413E">
            <w:pPr>
              <w:suppressAutoHyphens/>
              <w:jc w:val="both"/>
              <w:rPr>
                <w:rFonts w:ascii="Times New Roman" w:hAnsi="Times New Roman" w:cs="Times New Roman"/>
                <w:color w:val="00B0F0"/>
                <w:sz w:val="24"/>
                <w:szCs w:val="24"/>
                <w:lang w:eastAsia="ar-SA"/>
              </w:rPr>
            </w:pPr>
            <w:r w:rsidRPr="009D194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логическая</w:t>
            </w:r>
            <w:r w:rsidRPr="009D194D">
              <w:rPr>
                <w:rFonts w:ascii="Times New Roman" w:hAnsi="Times New Roman" w:cs="Times New Roman"/>
                <w:color w:val="00B0F0"/>
                <w:sz w:val="24"/>
                <w:szCs w:val="24"/>
                <w:lang w:eastAsia="ar-SA"/>
              </w:rPr>
              <w:t>,</w:t>
            </w:r>
          </w:p>
          <w:p w14:paraId="2227D524" w14:textId="77777777" w:rsidR="00124ADF" w:rsidRDefault="00124ADF" w:rsidP="00A5413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ценностная</w:t>
            </w:r>
            <w:r w:rsidRPr="00D654D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, </w:t>
            </w:r>
          </w:p>
          <w:p w14:paraId="6D289580" w14:textId="77777777" w:rsidR="00124ADF" w:rsidRDefault="00124ADF" w:rsidP="00A5413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культуратранслирующая</w:t>
            </w:r>
            <w:proofErr w:type="spellEnd"/>
            <w:r w:rsidRPr="00D654D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,</w:t>
            </w:r>
          </w:p>
          <w:p w14:paraId="48FC3E05" w14:textId="5B44F85C" w:rsidR="00124ADF" w:rsidRDefault="00124ADF" w:rsidP="00A5413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гуманистическая</w:t>
            </w:r>
            <w:r w:rsidRPr="00D654D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, </w:t>
            </w:r>
          </w:p>
          <w:p w14:paraId="0FE41CA9" w14:textId="77777777" w:rsidR="00124ADF" w:rsidRDefault="00124ADF" w:rsidP="00A5413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практическая</w:t>
            </w:r>
            <w:r w:rsidRPr="00D654D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, </w:t>
            </w:r>
          </w:p>
          <w:p w14:paraId="3D2C46E0" w14:textId="77777777" w:rsidR="00124ADF" w:rsidRDefault="00124ADF" w:rsidP="00A5413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методологическая</w:t>
            </w:r>
            <w:r w:rsidRPr="00D654D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, </w:t>
            </w:r>
          </w:p>
          <w:p w14:paraId="66A7E427" w14:textId="77777777" w:rsidR="00124ADF" w:rsidRDefault="00124ADF" w:rsidP="00A5413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познавательная</w:t>
            </w:r>
            <w:r w:rsidRPr="00D654D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,</w:t>
            </w:r>
          </w:p>
          <w:p w14:paraId="51E891C5" w14:textId="77777777" w:rsidR="00124ADF" w:rsidRPr="00D654D6" w:rsidRDefault="00124ADF" w:rsidP="00A5413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эвристическая</w:t>
            </w:r>
          </w:p>
        </w:tc>
      </w:tr>
      <w:tr w:rsidR="00124ADF" w14:paraId="29DC997A" w14:textId="77777777" w:rsidTr="002A792D">
        <w:tc>
          <w:tcPr>
            <w:tcW w:w="94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7022F46" w14:textId="77777777" w:rsidR="00124ADF" w:rsidRDefault="00124ADF" w:rsidP="00310F14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Тема 2. Философия познания. Этика</w:t>
            </w:r>
          </w:p>
        </w:tc>
      </w:tr>
      <w:tr w:rsidR="00124ADF" w14:paraId="6EA7612E" w14:textId="77777777" w:rsidTr="00DA23CF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1B25A" w14:textId="77777777" w:rsidR="00124ADF" w:rsidRDefault="00124ADF" w:rsidP="00310F14">
            <w:p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2.7.</w:t>
            </w:r>
          </w:p>
          <w:p w14:paraId="0EF89957" w14:textId="365B25E4" w:rsidR="00CC6DFE" w:rsidRDefault="00CC6DFE" w:rsidP="00310F14">
            <w:p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9F6EB" w14:textId="7A6FF78D" w:rsidR="00A5413E" w:rsidRPr="00A5413E" w:rsidRDefault="00A5413E" w:rsidP="00A5413E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413E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721F6509" w14:textId="285427DC" w:rsidR="00124ADF" w:rsidRDefault="00124ADF" w:rsidP="001B6378">
            <w:pPr>
              <w:suppressAutoHyphens/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 неопозитивизме существует термин верификация знаний. Мо</w:t>
            </w:r>
            <w:r w:rsidR="0005056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жет ли это термин быть </w:t>
            </w:r>
            <w:proofErr w:type="spellStart"/>
            <w:r w:rsidR="0005056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применим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наше время, например,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  <w:t xml:space="preserve">в служебной деятельности сотрудников СК России </w:t>
            </w:r>
            <w:r w:rsidR="001B6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что он означает? 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26C7" w14:textId="41F79ECF" w:rsidR="00124ADF" w:rsidRPr="00A5413E" w:rsidRDefault="00124ADF" w:rsidP="0005056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5413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Термин верификация </w:t>
            </w:r>
            <w:r w:rsidR="001B6378" w:rsidRPr="00A5413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знаний </w:t>
            </w:r>
            <w:r w:rsidRPr="00A5413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может быть применен в наше время в служебной деятельности сотрудников СК России, так как он обозначает </w:t>
            </w:r>
            <w:proofErr w:type="spellStart"/>
            <w:r w:rsidRPr="00A5413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про</w:t>
            </w:r>
            <w:r w:rsidR="001B6378" w:rsidRPr="00A5413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веряемость</w:t>
            </w:r>
            <w:proofErr w:type="spellEnd"/>
            <w:r w:rsidR="001B6378" w:rsidRPr="00A5413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знания опытным путем</w:t>
            </w:r>
          </w:p>
        </w:tc>
      </w:tr>
      <w:tr w:rsidR="00124ADF" w14:paraId="05B67981" w14:textId="77777777" w:rsidTr="00DA23CF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13887" w14:textId="77777777" w:rsidR="00124ADF" w:rsidRDefault="00124ADF" w:rsidP="00310F14">
            <w:p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2.8.</w:t>
            </w:r>
          </w:p>
          <w:p w14:paraId="26480717" w14:textId="0008CCEF" w:rsidR="00CC6DFE" w:rsidRDefault="00CC6DFE" w:rsidP="00310F14">
            <w:p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AB50F" w14:textId="4DCDC0C4" w:rsidR="00A5413E" w:rsidRPr="00A5413E" w:rsidRDefault="00A5413E" w:rsidP="00A5413E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413E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3444CE0E" w14:textId="60359ED2" w:rsidR="00124ADF" w:rsidRDefault="00124ADF" w:rsidP="00310F1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Известный древнегреческий афоризм призывает:</w:t>
            </w:r>
          </w:p>
          <w:p w14:paraId="4EA1BA9D" w14:textId="77777777" w:rsidR="00124ADF" w:rsidRDefault="00124ADF" w:rsidP="00310F14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«Не будь ни слишком грубым, </w:t>
            </w:r>
            <w:r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br/>
              <w:t>ни слишком упрямым, ни слишком склонным к доказательствам, ни слишком гневливым. Упрямство обижает, мягкость вызывает презрение, излишние доказательства обижают, слепая вера делает смешным, неверие ведет к пороку».</w:t>
            </w:r>
          </w:p>
          <w:p w14:paraId="2D80F679" w14:textId="77777777" w:rsidR="00124ADF" w:rsidRDefault="00124ADF" w:rsidP="00310F14">
            <w:pPr>
              <w:suppressAutoHyphens/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О каком законе диалектики, </w:t>
            </w:r>
            <w:r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br/>
              <w:t>к соблюдению которого призывает афоризм, здесь идет речь? Актуал</w:t>
            </w:r>
            <w:r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</w:t>
            </w:r>
            <w:r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 ли афоризм и закон диалектики для работников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 России </w:t>
            </w:r>
            <w:r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в наше время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почему</w:t>
            </w:r>
            <w:r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? 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C46D7" w14:textId="2C93CC2A" w:rsidR="00124ADF" w:rsidRPr="00A5413E" w:rsidRDefault="00124ADF" w:rsidP="00310F1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5413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 приведенном афоризме речь идет о всеобщем законе диалектики «Закон единства и борьбы противоположностей». Афоризм и закон диалектики «Закон единства и борьбы противоположностей» актуальны для работников СК России</w:t>
            </w:r>
            <w:r w:rsidR="001B6378" w:rsidRPr="00A5413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A5413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 наше время, т.к. они учат во вс</w:t>
            </w:r>
            <w:r w:rsidR="001B6378" w:rsidRPr="00A5413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ем соблюдать меру</w:t>
            </w:r>
          </w:p>
        </w:tc>
      </w:tr>
      <w:tr w:rsidR="00124ADF" w14:paraId="327B1949" w14:textId="77777777" w:rsidTr="002A792D">
        <w:tc>
          <w:tcPr>
            <w:tcW w:w="94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46003B5" w14:textId="77777777" w:rsidR="00124ADF" w:rsidRDefault="00124ADF" w:rsidP="00310F14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 Социальная философия </w:t>
            </w:r>
          </w:p>
        </w:tc>
      </w:tr>
      <w:tr w:rsidR="00124ADF" w14:paraId="272042DF" w14:textId="77777777" w:rsidTr="00DA23CF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5D9E4" w14:textId="77777777" w:rsidR="00124ADF" w:rsidRDefault="00124ADF" w:rsidP="00310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  <w:p w14:paraId="2504C789" w14:textId="0F17AD25" w:rsidR="00124ADF" w:rsidRDefault="00CC6DFE" w:rsidP="00310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24ADF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28E16" w14:textId="797B64C2" w:rsidR="00A5413E" w:rsidRPr="00A5413E" w:rsidRDefault="00A5413E" w:rsidP="00A5413E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413E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4367A617" w14:textId="2616D267" w:rsidR="00124ADF" w:rsidRDefault="00124ADF" w:rsidP="00310F14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Возникновение государства обосновывают с разных философских позиций. Одна из них принадлежит английскому философу и политическому деятелю Томасу Гоббсу. Поясните,</w:t>
            </w:r>
            <w:r w:rsidR="001B63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очему Гоббс назвал свое эпохальное произведение «Левиафан»?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B9998" w14:textId="65FBD3B5" w:rsidR="00124ADF" w:rsidRDefault="001B6378" w:rsidP="00CC6DFE">
            <w:pPr>
              <w:suppressAutoHyphens/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 одной стороны, Томас Гоббс</w:t>
            </w:r>
            <w:r w:rsidR="00124A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дал обоснование необходимости общественного договора в условиях «войны всех против всех» за счет выделения прав каждого в пользу государства. С другой стороны Левиафан может стать чудовищем, что позднее подтвердила мировая и современная история.</w:t>
            </w:r>
          </w:p>
        </w:tc>
      </w:tr>
      <w:tr w:rsidR="00124ADF" w14:paraId="1F478CB3" w14:textId="77777777" w:rsidTr="002A792D">
        <w:tc>
          <w:tcPr>
            <w:tcW w:w="94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BB23929" w14:textId="77777777" w:rsidR="00124ADF" w:rsidRDefault="00124ADF" w:rsidP="00310F14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4.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Политическая философия</w:t>
            </w:r>
          </w:p>
        </w:tc>
      </w:tr>
      <w:tr w:rsidR="00124ADF" w14:paraId="335C2AE2" w14:textId="77777777" w:rsidTr="00DA23CF"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D685A" w14:textId="58641510" w:rsidR="00124ADF" w:rsidRDefault="000F7669" w:rsidP="00AE71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  <w:r w:rsidR="00124A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CC8F673" w14:textId="79611C3F" w:rsidR="00124ADF" w:rsidRDefault="00CC6DFE" w:rsidP="00AE71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124ADF">
              <w:rPr>
                <w:rFonts w:ascii="Times New Roman" w:hAnsi="Times New Roman" w:cs="Times New Roman"/>
                <w:sz w:val="24"/>
                <w:szCs w:val="24"/>
              </w:rPr>
              <w:t>мин.</w:t>
            </w:r>
          </w:p>
        </w:tc>
        <w:tc>
          <w:tcPr>
            <w:tcW w:w="4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4FBE5" w14:textId="7340FEFD" w:rsidR="00A5413E" w:rsidRPr="00A5413E" w:rsidRDefault="00A5413E" w:rsidP="00A5413E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413E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34A364A2" w14:textId="1E32DC2A" w:rsidR="00124ADF" w:rsidRDefault="00124ADF" w:rsidP="00AE7192">
            <w:pPr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Назовите три составляющие в государстве, которые по мнению Аристотеля, обеспечивают порядок и стабильность среднего класса.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F56D" w14:textId="04D2B904" w:rsidR="001B6378" w:rsidRDefault="001B6378" w:rsidP="00CC6DFE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20212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Составляющие в государстве, которые по мнению Аристотеля, обеспечивают порядок и стабильность среднего класса:</w:t>
            </w:r>
          </w:p>
          <w:p w14:paraId="7B585FEF" w14:textId="6C7F4AE4" w:rsidR="00124ADF" w:rsidRDefault="00124ADF" w:rsidP="00AE7192">
            <w:pPr>
              <w:shd w:val="clear" w:color="auto" w:fill="FFFFFF"/>
              <w:ind w:left="28"/>
              <w:rPr>
                <w:rFonts w:ascii="Times New Roman" w:hAnsi="Times New Roman" w:cs="Times New Roman"/>
                <w:color w:val="20212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02122"/>
                <w:sz w:val="24"/>
                <w:szCs w:val="24"/>
              </w:rPr>
              <w:t>Законодательный орган, ведающий вопросами войны, мира, союзов и казней;</w:t>
            </w:r>
          </w:p>
          <w:p w14:paraId="08653FCD" w14:textId="77777777" w:rsidR="00124ADF" w:rsidRDefault="00124ADF" w:rsidP="00AE7192">
            <w:pPr>
              <w:shd w:val="clear" w:color="auto" w:fill="FFFFFF"/>
              <w:ind w:left="384" w:hanging="354"/>
              <w:rPr>
                <w:rFonts w:ascii="Times New Roman" w:hAnsi="Times New Roman" w:cs="Times New Roman"/>
                <w:color w:val="20212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02122"/>
                <w:sz w:val="24"/>
                <w:szCs w:val="24"/>
              </w:rPr>
              <w:t>Должностной орган;</w:t>
            </w:r>
          </w:p>
          <w:p w14:paraId="4264E2C3" w14:textId="2378F28F" w:rsidR="00124ADF" w:rsidRPr="00AE7192" w:rsidRDefault="00AE7192" w:rsidP="00AE7192">
            <w:pPr>
              <w:shd w:val="clear" w:color="auto" w:fill="FFFFFF"/>
              <w:rPr>
                <w:rFonts w:ascii="Times New Roman" w:hAnsi="Times New Roman" w:cs="Times New Roman"/>
                <w:color w:val="20212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02122"/>
                <w:sz w:val="24"/>
                <w:szCs w:val="24"/>
              </w:rPr>
              <w:t>Судебный орган.</w:t>
            </w:r>
          </w:p>
        </w:tc>
      </w:tr>
      <w:tr w:rsidR="00124ADF" w14:paraId="1B682A1E" w14:textId="77777777" w:rsidTr="002A792D">
        <w:tc>
          <w:tcPr>
            <w:tcW w:w="94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1E5E3FC" w14:textId="77777777" w:rsidR="00124ADF" w:rsidRDefault="00124ADF" w:rsidP="00310F14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5. Современная философия. Новые пространства для мысли: психика, общество, человек</w:t>
            </w:r>
          </w:p>
        </w:tc>
      </w:tr>
      <w:tr w:rsidR="00124ADF" w14:paraId="4C32E8E3" w14:textId="77777777" w:rsidTr="00DA23CF"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48636" w14:textId="77777777" w:rsidR="00124ADF" w:rsidRDefault="00124ADF" w:rsidP="00310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  <w:p w14:paraId="423D79C4" w14:textId="6D987D6B" w:rsidR="00124ADF" w:rsidRDefault="00330744" w:rsidP="00310F14">
            <w:p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24ADF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E0DE" w14:textId="77777777" w:rsidR="00A5413E" w:rsidRPr="00A5413E" w:rsidRDefault="00A5413E" w:rsidP="00A5413E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413E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4B753E3A" w14:textId="261C161A" w:rsidR="00124ADF" w:rsidRPr="00A5413E" w:rsidRDefault="00124ADF" w:rsidP="00310F1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413E">
              <w:rPr>
                <w:rFonts w:ascii="Times New Roman" w:hAnsi="Times New Roman" w:cs="Times New Roman"/>
                <w:bCs/>
                <w:sz w:val="24"/>
                <w:szCs w:val="24"/>
              </w:rPr>
              <w:t>Какие три методологические</w:t>
            </w:r>
            <w:r w:rsidRPr="00A5413E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 </w:t>
            </w:r>
            <w:r w:rsidRPr="00A5413E">
              <w:rPr>
                <w:rFonts w:ascii="Times New Roman" w:hAnsi="Times New Roman" w:cs="Times New Roman"/>
                <w:bCs/>
                <w:sz w:val="24"/>
                <w:szCs w:val="24"/>
              </w:rPr>
              <w:t>принципа важны для развития современной отечественной философии на основе идей социальной справедливости и суверенитета? Поясните свой ответ</w:t>
            </w:r>
          </w:p>
          <w:p w14:paraId="6BE111BB" w14:textId="77777777" w:rsidR="00124ADF" w:rsidRDefault="00124ADF" w:rsidP="00310F14">
            <w:pPr>
              <w:shd w:val="clear" w:color="auto" w:fill="FFFFFF"/>
              <w:spacing w:before="100" w:beforeAutospacing="1" w:after="24"/>
              <w:ind w:left="384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B902E" w14:textId="35BD4F56" w:rsidR="00330744" w:rsidRPr="00A5413E" w:rsidRDefault="00330744" w:rsidP="0033074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413E">
              <w:rPr>
                <w:rFonts w:ascii="Times New Roman" w:hAnsi="Times New Roman" w:cs="Times New Roman"/>
                <w:bCs/>
                <w:sz w:val="24"/>
                <w:szCs w:val="24"/>
              </w:rPr>
              <w:t>Для развития современной отечественной философии на основе идей социальной справедливости и суверенитета важны методологические принципы гуманизма, реализма, конструктивизма.</w:t>
            </w:r>
          </w:p>
          <w:p w14:paraId="43521949" w14:textId="77777777" w:rsidR="00330744" w:rsidRPr="00A5413E" w:rsidRDefault="00330744" w:rsidP="00330744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5413E">
              <w:rPr>
                <w:rFonts w:ascii="Times New Roman" w:hAnsi="Times New Roman" w:cs="Times New Roman"/>
                <w:bCs/>
                <w:sz w:val="24"/>
                <w:szCs w:val="24"/>
              </w:rPr>
              <w:t>Гуманизм п</w:t>
            </w:r>
            <w:r w:rsidR="00124ADF" w:rsidRPr="00A5413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редполагает </w:t>
            </w:r>
          </w:p>
          <w:p w14:paraId="14588652" w14:textId="77777777" w:rsidR="00330744" w:rsidRPr="00A5413E" w:rsidRDefault="00124ADF" w:rsidP="00330744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5413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1) признание уникальности каждого человека, </w:t>
            </w:r>
          </w:p>
          <w:p w14:paraId="3A0BB78B" w14:textId="77777777" w:rsidR="00330744" w:rsidRPr="00A5413E" w:rsidRDefault="00124ADF" w:rsidP="00330744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5413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2) создание условий для реализации его внешней и внутренней свободы,</w:t>
            </w:r>
          </w:p>
          <w:p w14:paraId="1AE465B1" w14:textId="1C8C5144" w:rsidR="00124ADF" w:rsidRPr="00A5413E" w:rsidRDefault="00124ADF" w:rsidP="0033074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413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3) помощь в развитии его личности, милосердие </w:t>
            </w:r>
            <w:r w:rsidR="00330744" w:rsidRPr="00A5413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и поддержка в </w:t>
            </w:r>
            <w:r w:rsidRPr="00A5413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критических ситуациях. </w:t>
            </w:r>
          </w:p>
          <w:p w14:paraId="471DEA40" w14:textId="1649A88D" w:rsidR="00124ADF" w:rsidRPr="00A5413E" w:rsidRDefault="00124ADF" w:rsidP="00330744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541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Реализм </w:t>
            </w:r>
            <w:r w:rsidRPr="00A5413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утверждает, что реальность существует независимо от человеческого сознания и восприятия. Основными сторонами реализма являются принцип объективности и независимости мира. Мы не являемся создателями мира, а только его частью.</w:t>
            </w:r>
          </w:p>
          <w:p w14:paraId="61B086DE" w14:textId="6ABD34C8" w:rsidR="00124ADF" w:rsidRPr="00A5413E" w:rsidRDefault="00330744" w:rsidP="003307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13E">
              <w:rPr>
                <w:rFonts w:ascii="Times New Roman" w:hAnsi="Times New Roman" w:cs="Times New Roman"/>
                <w:bCs/>
                <w:sz w:val="24"/>
                <w:szCs w:val="24"/>
              </w:rPr>
              <w:t>Конструктивизм утверждает, что м</w:t>
            </w:r>
            <w:r w:rsidR="00124ADF" w:rsidRPr="00A5413E">
              <w:rPr>
                <w:rFonts w:ascii="Times New Roman" w:hAnsi="Times New Roman" w:cs="Times New Roman"/>
                <w:sz w:val="24"/>
                <w:szCs w:val="24"/>
              </w:rPr>
              <w:t>ир независим от человеческого разума, но познание и преобразование мира вс</w:t>
            </w:r>
            <w:r w:rsidRPr="00A5413E">
              <w:rPr>
                <w:rFonts w:ascii="Times New Roman" w:hAnsi="Times New Roman" w:cs="Times New Roman"/>
                <w:sz w:val="24"/>
                <w:szCs w:val="24"/>
              </w:rPr>
              <w:t xml:space="preserve">егда является человеческой и </w:t>
            </w:r>
            <w:r w:rsidR="00124ADF" w:rsidRPr="00A5413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социальной конструкцией</w:t>
            </w:r>
            <w:r w:rsidR="00124ADF" w:rsidRPr="00A5413E">
              <w:rPr>
                <w:sz w:val="24"/>
                <w:szCs w:val="24"/>
              </w:rPr>
              <w:t>.</w:t>
            </w:r>
          </w:p>
        </w:tc>
      </w:tr>
      <w:tr w:rsidR="00124ADF" w14:paraId="2E36D8B8" w14:textId="77777777" w:rsidTr="00DA23CF"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D1811" w14:textId="77777777" w:rsidR="00124ADF" w:rsidRDefault="00124ADF" w:rsidP="00310F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5.4.</w:t>
            </w:r>
          </w:p>
          <w:p w14:paraId="6F312894" w14:textId="77777777" w:rsidR="00124ADF" w:rsidRDefault="00124ADF" w:rsidP="00310F14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242F7" w14:textId="25A6457E" w:rsidR="00A5413E" w:rsidRPr="00A5413E" w:rsidRDefault="00A5413E" w:rsidP="001B2AF2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413E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1C5264AD" w14:textId="7EC49CE4" w:rsidR="00124ADF" w:rsidRPr="00A5413E" w:rsidRDefault="00124ADF" w:rsidP="00A5413E">
            <w:pPr>
              <w:suppressAutoHyphens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Рене Декарт обосновывал, что</w:t>
            </w:r>
            <w:r w:rsidR="0033074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душевная деятельность человека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существует</w:t>
            </w:r>
            <w:r w:rsidR="0033074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только благодаря его сознанию,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способнос</w:t>
            </w:r>
            <w:r w:rsidR="0033074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ти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мыслить?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Он писал: «Я мыслю, следовательно, я </w:t>
            </w:r>
            <w:r w:rsidR="001B2AF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существую».</w:t>
            </w:r>
            <w:r w:rsidR="00CC6DF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3C4F15" w:rsidRPr="00A5413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Чем это высказывание Р. Декарта важно для сотрудника СК России? 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FE24" w14:textId="08B698FA" w:rsidR="00124ADF" w:rsidRDefault="00A5413E" w:rsidP="00310F14">
            <w:pPr>
              <w:suppressAutoHyphens/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</w:t>
            </w:r>
            <w:r w:rsidR="00124A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руд сотрудника СК России всегда связан с мыслительной деятельностью.</w:t>
            </w:r>
          </w:p>
          <w:p w14:paraId="61DE74E1" w14:textId="77777777" w:rsidR="00124ADF" w:rsidRDefault="00124ADF" w:rsidP="00310F14">
            <w:pPr>
              <w:shd w:val="clear" w:color="auto" w:fill="FFFFFF"/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4ADF" w14:paraId="674360CC" w14:textId="77777777" w:rsidTr="002A792D">
        <w:tc>
          <w:tcPr>
            <w:tcW w:w="94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924E3CA" w14:textId="77777777" w:rsidR="00124ADF" w:rsidRDefault="00124ADF" w:rsidP="00310F14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9. Современная философия: феноменология, экзистенциализм, постмодернизм</w:t>
            </w:r>
          </w:p>
        </w:tc>
      </w:tr>
      <w:tr w:rsidR="00124ADF" w14:paraId="741B5B75" w14:textId="77777777" w:rsidTr="00DA23CF"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55697" w14:textId="525C0404" w:rsidR="00124ADF" w:rsidRDefault="003C52A2" w:rsidP="00310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</w:t>
            </w:r>
            <w:r w:rsidR="00124A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F37A895" w14:textId="77777777" w:rsidR="00124ADF" w:rsidRDefault="00124ADF" w:rsidP="00310F14">
            <w:p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мин.</w:t>
            </w:r>
          </w:p>
        </w:tc>
        <w:tc>
          <w:tcPr>
            <w:tcW w:w="4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E3CC" w14:textId="0EDABB77" w:rsidR="00CC6DFE" w:rsidRPr="00CC6DFE" w:rsidRDefault="00CC6DFE" w:rsidP="00CC6DFE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413E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1947E7F6" w14:textId="4B6FBF9E" w:rsidR="003C4F15" w:rsidRPr="00CC6DFE" w:rsidRDefault="003C4F15" w:rsidP="003C4F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DFE">
              <w:rPr>
                <w:rFonts w:ascii="Times New Roman" w:hAnsi="Times New Roman" w:cs="Times New Roman"/>
                <w:sz w:val="24"/>
                <w:szCs w:val="24"/>
              </w:rPr>
              <w:t xml:space="preserve">Каковы идеи философского течения в литературе </w:t>
            </w:r>
            <w:r w:rsidRPr="00CC6D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CC6DF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C6D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CC6DFE">
              <w:rPr>
                <w:rFonts w:ascii="Times New Roman" w:hAnsi="Times New Roman" w:cs="Times New Roman"/>
                <w:sz w:val="24"/>
                <w:szCs w:val="24"/>
              </w:rPr>
              <w:t xml:space="preserve"> вв., получившего признание как «экзистенциализм» за осмысление вопроса о смысле существования «Я»?</w:t>
            </w:r>
          </w:p>
          <w:p w14:paraId="146246EE" w14:textId="77777777" w:rsidR="003C4F15" w:rsidRDefault="003C4F15" w:rsidP="00310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9B0C23" w14:textId="77777777" w:rsidR="00124ADF" w:rsidRDefault="00124ADF" w:rsidP="00310F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3172" w14:textId="215BA6CD" w:rsidR="00CC6DFE" w:rsidRDefault="00CC6DFE" w:rsidP="003307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идеи экзистенциализма заключаются в следующем:</w:t>
            </w:r>
          </w:p>
          <w:p w14:paraId="5652956D" w14:textId="2A4488F7" w:rsidR="00124ADF" w:rsidRPr="00CC6DFE" w:rsidRDefault="00124ADF" w:rsidP="00400308">
            <w:pPr>
              <w:pStyle w:val="a3"/>
              <w:numPr>
                <w:ilvl w:val="0"/>
                <w:numId w:val="47"/>
              </w:numPr>
              <w:tabs>
                <w:tab w:val="left" w:pos="313"/>
              </w:tabs>
              <w:ind w:left="30" w:hanging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DFE">
              <w:rPr>
                <w:rFonts w:ascii="Times New Roman" w:hAnsi="Times New Roman" w:cs="Times New Roman"/>
                <w:sz w:val="24"/>
                <w:szCs w:val="24"/>
              </w:rPr>
              <w:t>внешняя жизнь человека и окружающая его среда не важны, важно лишь его внутреннее бытие;</w:t>
            </w:r>
          </w:p>
          <w:p w14:paraId="393B4CB1" w14:textId="08439E5B" w:rsidR="00124ADF" w:rsidRPr="00CC6DFE" w:rsidRDefault="00124ADF" w:rsidP="00400308">
            <w:pPr>
              <w:pStyle w:val="a3"/>
              <w:numPr>
                <w:ilvl w:val="0"/>
                <w:numId w:val="47"/>
              </w:numPr>
              <w:tabs>
                <w:tab w:val="left" w:pos="313"/>
              </w:tabs>
              <w:ind w:left="30" w:hanging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D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центре находится существование каждого конкретного человека, его "Я";</w:t>
            </w:r>
          </w:p>
          <w:p w14:paraId="32F9F0D4" w14:textId="3DBAD0E5" w:rsidR="00124ADF" w:rsidRPr="00CC6DFE" w:rsidRDefault="00124ADF" w:rsidP="00400308">
            <w:pPr>
              <w:pStyle w:val="a3"/>
              <w:numPr>
                <w:ilvl w:val="0"/>
                <w:numId w:val="47"/>
              </w:numPr>
              <w:tabs>
                <w:tab w:val="left" w:pos="313"/>
              </w:tabs>
              <w:ind w:left="30" w:hanging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DFE">
              <w:rPr>
                <w:rFonts w:ascii="Times New Roman" w:hAnsi="Times New Roman" w:cs="Times New Roman"/>
                <w:sz w:val="24"/>
                <w:szCs w:val="24"/>
              </w:rPr>
              <w:t>пессимистичный способ восприятия мира: жизнь представляется трагичной и бессмысленной;</w:t>
            </w:r>
          </w:p>
          <w:p w14:paraId="3998B647" w14:textId="0D7AEC75" w:rsidR="00124ADF" w:rsidRPr="00CC6DFE" w:rsidRDefault="00124ADF" w:rsidP="00400308">
            <w:pPr>
              <w:pStyle w:val="a3"/>
              <w:numPr>
                <w:ilvl w:val="0"/>
                <w:numId w:val="47"/>
              </w:numPr>
              <w:tabs>
                <w:tab w:val="left" w:pos="313"/>
              </w:tabs>
              <w:ind w:left="30" w:hanging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DFE">
              <w:rPr>
                <w:rFonts w:ascii="Times New Roman" w:hAnsi="Times New Roman" w:cs="Times New Roman"/>
                <w:sz w:val="24"/>
                <w:szCs w:val="24"/>
              </w:rPr>
              <w:t>человек свободен в своём выборе;</w:t>
            </w:r>
          </w:p>
          <w:p w14:paraId="3295A3A7" w14:textId="09CE9FCB" w:rsidR="00124ADF" w:rsidRPr="00CC6DFE" w:rsidRDefault="00124ADF" w:rsidP="00400308">
            <w:pPr>
              <w:pStyle w:val="a3"/>
              <w:numPr>
                <w:ilvl w:val="0"/>
                <w:numId w:val="47"/>
              </w:numPr>
              <w:tabs>
                <w:tab w:val="left" w:pos="313"/>
              </w:tabs>
              <w:ind w:left="30" w:hanging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DFE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r w:rsidR="00CC6DFE" w:rsidRPr="00CC6DFE">
              <w:rPr>
                <w:rFonts w:ascii="Times New Roman" w:hAnsi="Times New Roman" w:cs="Times New Roman"/>
                <w:sz w:val="24"/>
                <w:szCs w:val="24"/>
              </w:rPr>
              <w:t>жизни нет цели, то, что важно, -</w:t>
            </w:r>
            <w:r w:rsidRPr="00CC6DFE">
              <w:rPr>
                <w:rFonts w:ascii="Times New Roman" w:hAnsi="Times New Roman" w:cs="Times New Roman"/>
                <w:sz w:val="24"/>
                <w:szCs w:val="24"/>
              </w:rPr>
              <w:t xml:space="preserve"> это само существование, </w:t>
            </w:r>
            <w:proofErr w:type="spellStart"/>
            <w:r w:rsidRPr="00CC6DFE">
              <w:rPr>
                <w:rFonts w:ascii="Times New Roman" w:hAnsi="Times New Roman" w:cs="Times New Roman"/>
                <w:sz w:val="24"/>
                <w:szCs w:val="24"/>
              </w:rPr>
              <w:t>бытиё</w:t>
            </w:r>
            <w:proofErr w:type="spellEnd"/>
            <w:r w:rsidRPr="00CC6DF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07E9B5E" w14:textId="2BB6C4BF" w:rsidR="00124ADF" w:rsidRPr="00CC6DFE" w:rsidRDefault="00124ADF" w:rsidP="00400308">
            <w:pPr>
              <w:pStyle w:val="a3"/>
              <w:numPr>
                <w:ilvl w:val="0"/>
                <w:numId w:val="47"/>
              </w:numPr>
              <w:tabs>
                <w:tab w:val="left" w:pos="313"/>
              </w:tabs>
              <w:ind w:left="30" w:hanging="3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C6DFE">
              <w:rPr>
                <w:rFonts w:ascii="Times New Roman" w:hAnsi="Times New Roman" w:cs="Times New Roman"/>
                <w:sz w:val="24"/>
                <w:szCs w:val="24"/>
              </w:rPr>
              <w:t>отрицание науки.</w:t>
            </w:r>
          </w:p>
        </w:tc>
      </w:tr>
      <w:tr w:rsidR="00124ADF" w14:paraId="3D01F91F" w14:textId="77777777" w:rsidTr="002A792D">
        <w:tc>
          <w:tcPr>
            <w:tcW w:w="94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8909070" w14:textId="77777777" w:rsidR="00124ADF" w:rsidRDefault="00124ADF" w:rsidP="00310F14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10. Философия искусства</w:t>
            </w:r>
          </w:p>
        </w:tc>
      </w:tr>
      <w:tr w:rsidR="00DA23CF" w:rsidRPr="00B17FB0" w14:paraId="24D42CB7" w14:textId="77777777" w:rsidTr="00DA23CF"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EEB56" w14:textId="77777777" w:rsidR="00DA23CF" w:rsidRPr="00CC6DFE" w:rsidRDefault="00DA23CF" w:rsidP="00DA2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6DFE"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  <w:p w14:paraId="2A570A40" w14:textId="7AE343E8" w:rsidR="00DA23CF" w:rsidRPr="00CC6DFE" w:rsidRDefault="00DA23CF" w:rsidP="00DA23CF">
            <w:pPr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DFE">
              <w:rPr>
                <w:rFonts w:ascii="Times New Roman" w:hAnsi="Times New Roman" w:cs="Times New Roman"/>
                <w:sz w:val="24"/>
                <w:szCs w:val="24"/>
              </w:rPr>
              <w:t>3 мин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2D80" w14:textId="65E3223B" w:rsidR="00CC6DFE" w:rsidRPr="00CC6DFE" w:rsidRDefault="00CC6DFE" w:rsidP="00CC6DFE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DFE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4BFCE183" w14:textId="0EDEE8E4" w:rsidR="00DA23CF" w:rsidRPr="00CC6DFE" w:rsidRDefault="00DA23CF" w:rsidP="00DA23CF">
            <w:pPr>
              <w:shd w:val="clear" w:color="auto" w:fill="FFFFFF"/>
              <w:jc w:val="both"/>
              <w:textAlignment w:val="baseline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6D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чем суть возражения Аристотеля Платону по вопросу о сути подражательного искусства?</w:t>
            </w:r>
          </w:p>
          <w:p w14:paraId="23B28F6C" w14:textId="77777777" w:rsidR="00DA23CF" w:rsidRPr="00CC6DFE" w:rsidRDefault="00DA23CF" w:rsidP="00DA23CF">
            <w:pPr>
              <w:shd w:val="clear" w:color="auto" w:fill="FFFFFF"/>
              <w:jc w:val="both"/>
              <w:textAlignment w:val="baseline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1434E333" w14:textId="77777777" w:rsidR="00DA23CF" w:rsidRPr="00CC6DFE" w:rsidRDefault="00DA23CF" w:rsidP="00DA23CF">
            <w:pPr>
              <w:shd w:val="clear" w:color="auto" w:fill="FFFFFF"/>
              <w:jc w:val="both"/>
              <w:textAlignment w:val="baseline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B29A863" w14:textId="77777777" w:rsidR="00DA23CF" w:rsidRPr="00CC6DFE" w:rsidRDefault="00DA23CF" w:rsidP="001B2AF2">
            <w:pPr>
              <w:shd w:val="clear" w:color="auto" w:fill="FFFFFF"/>
              <w:jc w:val="both"/>
              <w:textAlignment w:val="baseline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A750" w14:textId="33B3E478" w:rsidR="00DA23CF" w:rsidRPr="00CC6DFE" w:rsidRDefault="00CC6DFE" w:rsidP="00DA23CF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6D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мнению Платона, искусство -</w:t>
            </w:r>
            <w:r w:rsidR="00DA23CF" w:rsidRPr="00CC6D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это подражание вещам реального мира. </w:t>
            </w:r>
          </w:p>
          <w:p w14:paraId="19567506" w14:textId="18348EBB" w:rsidR="00DA23CF" w:rsidRPr="00CC6DFE" w:rsidRDefault="00DA23CF" w:rsidP="00DA23CF">
            <w:pPr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Аристотелю: в подражательных, мимических искусствах (поэзия, театр) главное – это трагедия. Трагедия – воплощение катарсиса. КАТАРСИС — буквально очищение, или освобождение. Катарсис – очищение души посредством сострадания и страха от подобных аффектов. </w:t>
            </w:r>
          </w:p>
        </w:tc>
      </w:tr>
      <w:tr w:rsidR="00DA23CF" w:rsidRPr="00B17FB0" w14:paraId="53AD326E" w14:textId="77777777" w:rsidTr="002A792D">
        <w:tc>
          <w:tcPr>
            <w:tcW w:w="94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AC43188" w14:textId="77777777" w:rsidR="00DA23CF" w:rsidRPr="00B17FB0" w:rsidRDefault="00DA23CF" w:rsidP="00DA23CF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7FB0">
              <w:rPr>
                <w:rFonts w:ascii="Times New Roman" w:hAnsi="Times New Roman" w:cs="Times New Roman"/>
                <w:b/>
                <w:sz w:val="24"/>
                <w:szCs w:val="24"/>
              </w:rPr>
              <w:t>Тема 11. Философия религии</w:t>
            </w:r>
          </w:p>
        </w:tc>
      </w:tr>
      <w:tr w:rsidR="00DA23CF" w:rsidRPr="00B17FB0" w14:paraId="4693AE65" w14:textId="77777777" w:rsidTr="00DA23CF">
        <w:tc>
          <w:tcPr>
            <w:tcW w:w="1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481E6" w14:textId="77777777" w:rsidR="00DA23CF" w:rsidRPr="00B17FB0" w:rsidRDefault="00DA23CF" w:rsidP="00DA2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B0">
              <w:rPr>
                <w:rFonts w:ascii="Times New Roman" w:hAnsi="Times New Roman" w:cs="Times New Roman"/>
                <w:sz w:val="24"/>
                <w:szCs w:val="24"/>
              </w:rPr>
              <w:t>11.2</w:t>
            </w:r>
          </w:p>
          <w:p w14:paraId="2EA82986" w14:textId="77777777" w:rsidR="00DA23CF" w:rsidRPr="00B17FB0" w:rsidRDefault="00DA23CF" w:rsidP="00DA2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B0"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B2584" w14:textId="14C49557" w:rsidR="00CC6DFE" w:rsidRPr="00CC6DFE" w:rsidRDefault="00CC6DFE" w:rsidP="00CC6DFE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413E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044DD2C6" w14:textId="4CBAC743" w:rsidR="00DA23CF" w:rsidRPr="00B17FB0" w:rsidRDefault="00DA23CF" w:rsidP="00DA23CF">
            <w:pPr>
              <w:suppressAutoHyphens/>
              <w:spacing w:line="256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B17FB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Как средневековый богослов Иоанн </w:t>
            </w:r>
            <w:proofErr w:type="spellStart"/>
            <w:r w:rsidRPr="00B17FB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Домаскин</w:t>
            </w:r>
            <w:proofErr w:type="spellEnd"/>
            <w:r w:rsidRPr="00B17FB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объяснял, что такое философия? 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BA848" w14:textId="768884A0" w:rsidR="00DA23CF" w:rsidRPr="00B17FB0" w:rsidRDefault="00DA23CF" w:rsidP="00DA23CF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17FB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Иоанн </w:t>
            </w:r>
            <w:proofErr w:type="spellStart"/>
            <w:r w:rsidRPr="00B17FB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Домаскин</w:t>
            </w:r>
            <w:proofErr w:type="spellEnd"/>
            <w:r w:rsidRPr="00B17FB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объяснял, что </w:t>
            </w:r>
            <w:r w:rsidRPr="00B17FB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«Философия есть любовь к мудрости,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истинная же мудрость есть Бог»</w:t>
            </w:r>
          </w:p>
        </w:tc>
      </w:tr>
      <w:tr w:rsidR="00DA23CF" w:rsidRPr="00B17FB0" w14:paraId="597BD115" w14:textId="77777777" w:rsidTr="00DA23CF">
        <w:tc>
          <w:tcPr>
            <w:tcW w:w="1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6232C" w14:textId="77777777" w:rsidR="00DA23CF" w:rsidRPr="00B17FB0" w:rsidRDefault="00DA23CF" w:rsidP="00DA2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B0">
              <w:rPr>
                <w:rFonts w:ascii="Times New Roman" w:hAnsi="Times New Roman" w:cs="Times New Roman"/>
                <w:sz w:val="24"/>
                <w:szCs w:val="24"/>
              </w:rPr>
              <w:t>11.3</w:t>
            </w:r>
          </w:p>
          <w:p w14:paraId="5CD01797" w14:textId="77777777" w:rsidR="00DA23CF" w:rsidRPr="00B17FB0" w:rsidRDefault="00DA23CF" w:rsidP="00DA2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B0"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38FE5" w14:textId="410E2BD5" w:rsidR="00CC6DFE" w:rsidRPr="00CC6DFE" w:rsidRDefault="00CC6DFE" w:rsidP="00CC6DFE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413E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3625D612" w14:textId="69A69C35" w:rsidR="00DA23CF" w:rsidRPr="00B17FB0" w:rsidRDefault="00DA23CF" w:rsidP="00DA23CF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17FB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Что обосновал средневековый философ богослов Фома Аквинский?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23EB0" w14:textId="25936867" w:rsidR="00DA23CF" w:rsidRPr="00B17FB0" w:rsidRDefault="00DA23CF" w:rsidP="00DA23CF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17FB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Средневековый философ богослов Фома Аквинский обосновал </w:t>
            </w:r>
            <w:r w:rsidRPr="00B17FB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пять до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казательств существования Бога</w:t>
            </w:r>
          </w:p>
        </w:tc>
      </w:tr>
      <w:tr w:rsidR="00DA23CF" w:rsidRPr="00B17FB0" w14:paraId="4A4DE37E" w14:textId="77777777" w:rsidTr="00DA23CF">
        <w:tc>
          <w:tcPr>
            <w:tcW w:w="1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10916" w14:textId="77777777" w:rsidR="00DA23CF" w:rsidRPr="00B17FB0" w:rsidRDefault="00DA23CF" w:rsidP="00DA2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B0">
              <w:rPr>
                <w:rFonts w:ascii="Times New Roman" w:hAnsi="Times New Roman" w:cs="Times New Roman"/>
                <w:sz w:val="24"/>
                <w:szCs w:val="24"/>
              </w:rPr>
              <w:t>11.4.</w:t>
            </w:r>
          </w:p>
          <w:p w14:paraId="6E9697DC" w14:textId="77777777" w:rsidR="00DA23CF" w:rsidRPr="00B17FB0" w:rsidRDefault="00DA23CF" w:rsidP="00DA2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B0"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F2D57" w14:textId="2BD9CE51" w:rsidR="00CC6DFE" w:rsidRPr="00CC6DFE" w:rsidRDefault="00CC6DFE" w:rsidP="00CC6DFE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413E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224CD154" w14:textId="48B2C512" w:rsidR="00DA23CF" w:rsidRPr="00B17FB0" w:rsidRDefault="00DA23CF" w:rsidP="00DA23CF">
            <w:pPr>
              <w:suppressAutoHyphens/>
              <w:spacing w:line="256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17FB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Что такое индульгенция в католической церкви, от которой предлагал отказаться Мартин Лютер?   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74779" w14:textId="1176BF7E" w:rsidR="00DA23CF" w:rsidRPr="00B17FB0" w:rsidRDefault="00DA23CF" w:rsidP="00DA23CF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17FB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Инд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ульгенция в католической церкви, от которой предлагал отказаться Мартин Лютер, </w:t>
            </w:r>
            <w:r w:rsidRPr="00B17FB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– это освобожден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ие наказания за грехи за плату</w:t>
            </w:r>
            <w:r w:rsidRPr="00B17FB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</w:t>
            </w:r>
          </w:p>
        </w:tc>
      </w:tr>
      <w:tr w:rsidR="00DA23CF" w:rsidRPr="00B17FB0" w14:paraId="623C6AE9" w14:textId="77777777" w:rsidTr="002A792D">
        <w:tc>
          <w:tcPr>
            <w:tcW w:w="94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91D4067" w14:textId="73043378" w:rsidR="00DA23CF" w:rsidRPr="00B17FB0" w:rsidRDefault="00DA23CF" w:rsidP="00DA23CF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7F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12. </w:t>
            </w:r>
            <w:r>
              <w:t xml:space="preserve"> </w:t>
            </w:r>
            <w:r w:rsidRPr="00B6561C">
              <w:rPr>
                <w:rFonts w:ascii="Times New Roman" w:hAnsi="Times New Roman" w:cs="Times New Roman"/>
                <w:b/>
                <w:sz w:val="24"/>
                <w:szCs w:val="24"/>
              </w:rPr>
              <w:t>Философия истории</w:t>
            </w:r>
          </w:p>
        </w:tc>
      </w:tr>
      <w:tr w:rsidR="00DA23CF" w:rsidRPr="00B17FB0" w14:paraId="4747A5FF" w14:textId="77777777" w:rsidTr="00DA23CF">
        <w:tc>
          <w:tcPr>
            <w:tcW w:w="1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E4F07" w14:textId="77777777" w:rsidR="00DA23CF" w:rsidRPr="001B2AF2" w:rsidRDefault="00DA23CF" w:rsidP="00DA23C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2A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12.1.</w:t>
            </w:r>
          </w:p>
          <w:p w14:paraId="658A85F9" w14:textId="01DE1C9C" w:rsidR="00DA23CF" w:rsidRPr="00B17FB0" w:rsidRDefault="00CC6DFE" w:rsidP="00DA2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DA23CF" w:rsidRPr="001B2A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мин.</w:t>
            </w:r>
          </w:p>
        </w:tc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00D83" w14:textId="0D165F64" w:rsidR="00CC6DFE" w:rsidRPr="00CC6DFE" w:rsidRDefault="00CC6DFE" w:rsidP="00CC6DFE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413E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0E4297C6" w14:textId="1627A6A0" w:rsidR="00DA23CF" w:rsidRPr="00B17FB0" w:rsidRDefault="00DA23CF" w:rsidP="00DA2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Взгляды на философию истории связанные с формационным подходом к развитию истории в диалектико-материалистическом учении К. Маркса, Ф. Энгельса и др., объясняются выделением ряда общественно-экономических формаций Назовите эти формации и </w:t>
            </w:r>
            <w:r w:rsidRPr="00CC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укажите, в зависимости от чего они определяются.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44FAA" w14:textId="77777777" w:rsidR="00CC6DFE" w:rsidRDefault="00CC6DFE" w:rsidP="00DA2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 общественно-экономическим формациям относятся:</w:t>
            </w:r>
          </w:p>
          <w:p w14:paraId="2BC53324" w14:textId="02D4DA38" w:rsidR="00DA23CF" w:rsidRPr="00B17FB0" w:rsidRDefault="00DA23CF" w:rsidP="00DA2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B0">
              <w:rPr>
                <w:rFonts w:ascii="Times New Roman" w:hAnsi="Times New Roman" w:cs="Times New Roman"/>
                <w:sz w:val="24"/>
                <w:szCs w:val="24"/>
              </w:rPr>
              <w:t>первобытнообщинная, рабовладельческая, феодальная, буржуазная, коммунистическая. Каждой формации присущ свой тип взглядов на философию истории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7FB0">
              <w:rPr>
                <w:rFonts w:ascii="Times New Roman" w:hAnsi="Times New Roman" w:cs="Times New Roman"/>
                <w:sz w:val="24"/>
                <w:szCs w:val="24"/>
              </w:rPr>
              <w:t xml:space="preserve">в зависимости  от соотношения производительных </w:t>
            </w:r>
            <w:r w:rsidRPr="00B17F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сил и производственных отношений, а также борьбы между классами </w:t>
            </w:r>
          </w:p>
        </w:tc>
      </w:tr>
      <w:tr w:rsidR="00DA23CF" w:rsidRPr="00B17FB0" w14:paraId="0A763BF7" w14:textId="77777777" w:rsidTr="002A792D">
        <w:tc>
          <w:tcPr>
            <w:tcW w:w="94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2B81123" w14:textId="77777777" w:rsidR="00DA23CF" w:rsidRPr="00B17FB0" w:rsidRDefault="00DA23CF" w:rsidP="00DA23CF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7FB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14. Государство и гражданское общество в философском осмыслении</w:t>
            </w:r>
          </w:p>
        </w:tc>
      </w:tr>
      <w:tr w:rsidR="00DA23CF" w:rsidRPr="00B17FB0" w14:paraId="0D956F8C" w14:textId="77777777" w:rsidTr="00DA23CF">
        <w:tc>
          <w:tcPr>
            <w:tcW w:w="1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73ACF" w14:textId="77777777" w:rsidR="00DA23CF" w:rsidRPr="001B2AF2" w:rsidRDefault="00DA23CF" w:rsidP="00DA2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AF2">
              <w:rPr>
                <w:rFonts w:ascii="Times New Roman" w:hAnsi="Times New Roman" w:cs="Times New Roman"/>
                <w:sz w:val="24"/>
                <w:szCs w:val="24"/>
              </w:rPr>
              <w:t>14.2.</w:t>
            </w:r>
          </w:p>
          <w:p w14:paraId="65C80D5C" w14:textId="652830C4" w:rsidR="00DA23CF" w:rsidRPr="00B17FB0" w:rsidRDefault="00CC6DFE" w:rsidP="00DA2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A23CF" w:rsidRPr="001B2AF2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E711" w14:textId="3530EB83" w:rsidR="00CC6DFE" w:rsidRPr="00CC6DFE" w:rsidRDefault="00CC6DFE" w:rsidP="00CC6DFE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DFE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46B56D7F" w14:textId="4FD5F8BC" w:rsidR="00DA23CF" w:rsidRPr="00CC6DFE" w:rsidRDefault="00DA23CF" w:rsidP="00DA23C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C6DF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Определите реальные истоки р</w:t>
            </w:r>
            <w:r w:rsidR="00CC6DFE" w:rsidRPr="00CC6DF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азвития гражданского общества.</w:t>
            </w:r>
          </w:p>
          <w:p w14:paraId="39366A44" w14:textId="77777777" w:rsidR="00DA23CF" w:rsidRPr="00CC6DFE" w:rsidRDefault="00DA23CF" w:rsidP="00DA23C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82E19" w14:textId="108B44AB" w:rsidR="00DA23CF" w:rsidRPr="00CC6DFE" w:rsidRDefault="00DA23CF" w:rsidP="00DA23C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C6DF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Реальными истоками гражданского общества являются:</w:t>
            </w:r>
          </w:p>
          <w:p w14:paraId="3913BA0A" w14:textId="242B792F" w:rsidR="00DA23CF" w:rsidRPr="00CC6DFE" w:rsidRDefault="00DA23CF" w:rsidP="00400308">
            <w:pPr>
              <w:pStyle w:val="a3"/>
              <w:numPr>
                <w:ilvl w:val="0"/>
                <w:numId w:val="46"/>
              </w:numPr>
              <w:ind w:left="313" w:hanging="313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C6DF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рыночная экономика с разными видами собственности, </w:t>
            </w:r>
          </w:p>
          <w:p w14:paraId="44D4ED32" w14:textId="55A594CE" w:rsidR="00DA23CF" w:rsidRPr="00CC6DFE" w:rsidRDefault="00DA23CF" w:rsidP="00400308">
            <w:pPr>
              <w:pStyle w:val="a3"/>
              <w:numPr>
                <w:ilvl w:val="0"/>
                <w:numId w:val="46"/>
              </w:numPr>
              <w:ind w:left="313" w:hanging="313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C6DF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разделение властей,</w:t>
            </w:r>
          </w:p>
          <w:p w14:paraId="379C6FA8" w14:textId="44A171C7" w:rsidR="00DA23CF" w:rsidRPr="00CC6DFE" w:rsidRDefault="00DA23CF" w:rsidP="00400308">
            <w:pPr>
              <w:pStyle w:val="a3"/>
              <w:numPr>
                <w:ilvl w:val="0"/>
                <w:numId w:val="46"/>
              </w:numPr>
              <w:ind w:left="313" w:hanging="313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C6DF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институты правового государства,</w:t>
            </w:r>
          </w:p>
          <w:p w14:paraId="0774475E" w14:textId="10B5FAD3" w:rsidR="00DA23CF" w:rsidRPr="00CC6DFE" w:rsidRDefault="00DA23CF" w:rsidP="00400308">
            <w:pPr>
              <w:pStyle w:val="a3"/>
              <w:numPr>
                <w:ilvl w:val="0"/>
                <w:numId w:val="46"/>
              </w:numPr>
              <w:ind w:left="313" w:hanging="313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C6DF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укрепление горизонтальных связей между людьми: </w:t>
            </w:r>
          </w:p>
          <w:p w14:paraId="77979754" w14:textId="63AF63DC" w:rsidR="00DA23CF" w:rsidRPr="00CC6DFE" w:rsidRDefault="00CC6DFE" w:rsidP="00400308">
            <w:pPr>
              <w:pStyle w:val="a3"/>
              <w:numPr>
                <w:ilvl w:val="0"/>
                <w:numId w:val="46"/>
              </w:numPr>
              <w:ind w:left="313" w:hanging="313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общественные ассоциации</w:t>
            </w:r>
            <w:r w:rsidR="00DA23CF" w:rsidRPr="00CC6DF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DA23CF" w:rsidRPr="00B17FB0" w14:paraId="47736F41" w14:textId="77777777" w:rsidTr="002A792D">
        <w:tc>
          <w:tcPr>
            <w:tcW w:w="94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8E5156B" w14:textId="77777777" w:rsidR="00DA23CF" w:rsidRPr="00B17FB0" w:rsidRDefault="00DA23CF" w:rsidP="00DA23CF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7FB0">
              <w:rPr>
                <w:rFonts w:ascii="Times New Roman" w:hAnsi="Times New Roman" w:cs="Times New Roman"/>
                <w:b/>
                <w:sz w:val="24"/>
                <w:szCs w:val="24"/>
              </w:rPr>
              <w:t>Тема 15. Философия и методология науки. Наука как предмет философского исследования</w:t>
            </w:r>
          </w:p>
        </w:tc>
      </w:tr>
      <w:tr w:rsidR="00DA23CF" w:rsidRPr="00B17FB0" w14:paraId="4C6CE7F6" w14:textId="77777777" w:rsidTr="00DA23CF">
        <w:tc>
          <w:tcPr>
            <w:tcW w:w="1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FF219" w14:textId="77777777" w:rsidR="00DA23CF" w:rsidRPr="00B17FB0" w:rsidRDefault="00DA23CF" w:rsidP="00DA2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B0">
              <w:rPr>
                <w:rFonts w:ascii="Times New Roman" w:hAnsi="Times New Roman" w:cs="Times New Roman"/>
                <w:sz w:val="24"/>
                <w:szCs w:val="24"/>
              </w:rPr>
              <w:t>15.1.</w:t>
            </w:r>
          </w:p>
          <w:p w14:paraId="7177689E" w14:textId="77777777" w:rsidR="00DA23CF" w:rsidRPr="00B17FB0" w:rsidRDefault="00DA23CF" w:rsidP="00DA2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FB0"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187D" w14:textId="77777777" w:rsidR="00CC6DFE" w:rsidRPr="00A5413E" w:rsidRDefault="00CC6DFE" w:rsidP="00CC6DFE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413E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0CF576CE" w14:textId="65B6B966" w:rsidR="00DA23CF" w:rsidRPr="00B17FB0" w:rsidRDefault="00DA23CF" w:rsidP="00DA23C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7FB0">
              <w:rPr>
                <w:rFonts w:ascii="Times New Roman" w:hAnsi="Times New Roman" w:cs="Times New Roman"/>
                <w:bCs/>
                <w:sz w:val="24"/>
                <w:szCs w:val="24"/>
              </w:rPr>
              <w:t>Укажите не менее трех ученых, кто внес существенный вклад в раз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витие идеи классификации науки.</w:t>
            </w:r>
          </w:p>
          <w:p w14:paraId="3FDB64A0" w14:textId="77777777" w:rsidR="00DA23CF" w:rsidRPr="00B17FB0" w:rsidRDefault="00DA23CF" w:rsidP="00DA23C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2C713" w14:textId="4548277C" w:rsidR="00DA23CF" w:rsidRPr="006F3A4A" w:rsidRDefault="00DA23CF" w:rsidP="00DA23C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B17FB0">
              <w:rPr>
                <w:rFonts w:ascii="Times New Roman" w:hAnsi="Times New Roman" w:cs="Times New Roman"/>
                <w:bCs/>
                <w:sz w:val="24"/>
                <w:szCs w:val="24"/>
              </w:rPr>
              <w:t>чены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B17FB0">
              <w:rPr>
                <w:rFonts w:ascii="Times New Roman" w:hAnsi="Times New Roman" w:cs="Times New Roman"/>
                <w:bCs/>
                <w:sz w:val="24"/>
                <w:szCs w:val="24"/>
              </w:rPr>
              <w:t>, 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оторые</w:t>
            </w:r>
            <w:r w:rsidRPr="00B17F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внес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ли</w:t>
            </w:r>
            <w:r w:rsidRPr="00B17F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существенный вклад в раз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витие идеи классификации науки:</w:t>
            </w:r>
          </w:p>
          <w:p w14:paraId="5EB012E8" w14:textId="61B2AB4E" w:rsidR="00DA23CF" w:rsidRPr="00B17FB0" w:rsidRDefault="00DA23CF" w:rsidP="00DA23C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B17FB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 xml:space="preserve">Георг Гегель, В. </w:t>
            </w:r>
            <w:proofErr w:type="spellStart"/>
            <w:r w:rsidRPr="00B17FB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Дильтей</w:t>
            </w:r>
            <w:proofErr w:type="spellEnd"/>
            <w:r w:rsidRPr="00B17FB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 xml:space="preserve"> (науке о духе и природе), </w:t>
            </w:r>
          </w:p>
          <w:p w14:paraId="23D244BF" w14:textId="77777777" w:rsidR="00DA23CF" w:rsidRPr="00B17FB0" w:rsidRDefault="00DA23CF" w:rsidP="00DA23C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B17FB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 xml:space="preserve">В. </w:t>
            </w:r>
            <w:proofErr w:type="spellStart"/>
            <w:r w:rsidRPr="00B17FB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Виндельбанд</w:t>
            </w:r>
            <w:proofErr w:type="spellEnd"/>
            <w:r w:rsidRPr="00B17FB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 xml:space="preserve"> и Г. </w:t>
            </w:r>
            <w:proofErr w:type="spellStart"/>
            <w:r w:rsidRPr="00B17FB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Риккерт</w:t>
            </w:r>
            <w:proofErr w:type="spellEnd"/>
            <w:r w:rsidRPr="00B17FB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 xml:space="preserve">,  </w:t>
            </w:r>
          </w:p>
          <w:p w14:paraId="54A40D88" w14:textId="77777777" w:rsidR="00DA23CF" w:rsidRPr="00B17FB0" w:rsidRDefault="00DA23CF" w:rsidP="00DA23C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B17FB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 xml:space="preserve">Ф. Энгельс, В.И. Вернадский, </w:t>
            </w:r>
          </w:p>
          <w:p w14:paraId="34A7F273" w14:textId="77777777" w:rsidR="00DA23CF" w:rsidRPr="00B17FB0" w:rsidRDefault="00DA23CF" w:rsidP="00DA23C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B17FB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 xml:space="preserve">Б.М. Кедров, В.С. </w:t>
            </w:r>
            <w:proofErr w:type="spellStart"/>
            <w:r w:rsidRPr="00B17FB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Леднев</w:t>
            </w:r>
            <w:proofErr w:type="spellEnd"/>
            <w:r w:rsidRPr="00B17FB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 xml:space="preserve">, </w:t>
            </w:r>
          </w:p>
          <w:p w14:paraId="2A0CE9AA" w14:textId="77777777" w:rsidR="00DA23CF" w:rsidRPr="00B17FB0" w:rsidRDefault="00DA23CF" w:rsidP="00DA23C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7FB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В.В. Ильин</w:t>
            </w:r>
          </w:p>
        </w:tc>
      </w:tr>
    </w:tbl>
    <w:p w14:paraId="090BB3F8" w14:textId="77777777" w:rsidR="00124ADF" w:rsidRPr="00B17FB0" w:rsidRDefault="00124ADF" w:rsidP="00124A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103DE47" w14:textId="77777777" w:rsidR="00124ADF" w:rsidRDefault="00124ADF" w:rsidP="00124ADF">
      <w:pPr>
        <w:spacing w:after="0" w:line="240" w:lineRule="auto"/>
      </w:pPr>
    </w:p>
    <w:p w14:paraId="2C731193" w14:textId="77777777" w:rsidR="00124ADF" w:rsidRDefault="00124ADF" w:rsidP="00124ADF">
      <w:pPr>
        <w:spacing w:after="0" w:line="240" w:lineRule="auto"/>
      </w:pPr>
    </w:p>
    <w:p w14:paraId="55760EB1" w14:textId="77777777" w:rsidR="00124ADF" w:rsidRDefault="00124ADF" w:rsidP="00124ADF">
      <w:pPr>
        <w:spacing w:after="0" w:line="240" w:lineRule="auto"/>
      </w:pPr>
    </w:p>
    <w:p w14:paraId="2D1E716C" w14:textId="77777777" w:rsidR="00124ADF" w:rsidRDefault="00124ADF" w:rsidP="00124ADF"/>
    <w:p w14:paraId="03F1FCE7" w14:textId="77777777" w:rsidR="00C9290B" w:rsidRDefault="00C9290B" w:rsidP="00B17B81">
      <w:pPr>
        <w:pStyle w:val="a3"/>
        <w:spacing w:after="0" w:line="240" w:lineRule="auto"/>
        <w:ind w:left="709" w:hanging="709"/>
        <w:rPr>
          <w:rFonts w:ascii="Times New Roman" w:eastAsia="Calibri" w:hAnsi="Times New Roman" w:cs="Times New Roman"/>
          <w:b/>
          <w:sz w:val="28"/>
          <w:szCs w:val="28"/>
        </w:rPr>
        <w:sectPr w:rsidR="00C9290B" w:rsidSect="00124ADF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757FD406" w14:textId="77777777" w:rsidR="00C10331" w:rsidRPr="004633FD" w:rsidRDefault="00ED4B7E" w:rsidP="00C10331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r w:rsidRPr="00ED4B7E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ТИПОВЫЕ ОЦЕНОЧНЫЕ СРЕДСТВА ДЛЯ </w:t>
      </w:r>
      <w:r w:rsidRPr="004633FD">
        <w:rPr>
          <w:rFonts w:ascii="Times New Roman" w:eastAsia="Calibri" w:hAnsi="Times New Roman" w:cs="Times New Roman"/>
          <w:b/>
          <w:sz w:val="24"/>
          <w:szCs w:val="24"/>
        </w:rPr>
        <w:t>ПРОМЕЖУТОЧНОЙ АТТЕСТАЦИИ</w:t>
      </w:r>
    </w:p>
    <w:p w14:paraId="43F5ED87" w14:textId="77777777" w:rsidR="00672062" w:rsidRDefault="00672062" w:rsidP="00FD1D61">
      <w:pPr>
        <w:pStyle w:val="a3"/>
        <w:spacing w:after="0" w:line="120" w:lineRule="auto"/>
        <w:ind w:left="709" w:hanging="709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</w:p>
    <w:p w14:paraId="4CA63DEB" w14:textId="77777777" w:rsidR="00C10331" w:rsidRPr="00C10331" w:rsidRDefault="00C10331" w:rsidP="00FD1D61">
      <w:pPr>
        <w:pStyle w:val="a3"/>
        <w:spacing w:after="120" w:line="240" w:lineRule="auto"/>
        <w:ind w:left="709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Перечень вопросов к </w:t>
      </w:r>
      <w:r w:rsidR="008F3788">
        <w:rPr>
          <w:rFonts w:ascii="Times New Roman" w:eastAsia="Calibri" w:hAnsi="Times New Roman" w:cs="Times New Roman"/>
          <w:b/>
          <w:sz w:val="28"/>
          <w:szCs w:val="28"/>
        </w:rPr>
        <w:t>экзамену</w:t>
      </w:r>
    </w:p>
    <w:p w14:paraId="20A22D1A" w14:textId="77777777" w:rsidR="008F3788" w:rsidRPr="004633FD" w:rsidRDefault="008F3788" w:rsidP="00FD1D61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8F3788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1.</w:t>
      </w:r>
      <w:r w:rsidRPr="008F3788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ab/>
      </w: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Философия Аристотеля.</w:t>
      </w:r>
    </w:p>
    <w:p w14:paraId="08A8F1ED" w14:textId="77777777" w:rsidR="008F3788" w:rsidRPr="004633FD" w:rsidRDefault="008F3788" w:rsidP="00FD1D61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2.</w:t>
      </w: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ab/>
        <w:t>Философия эпохи эллинизма (стоики, скептики, киники, эпикурейцы (гедонизм)).</w:t>
      </w:r>
    </w:p>
    <w:p w14:paraId="5455BC68" w14:textId="77777777" w:rsidR="008F3788" w:rsidRPr="004633FD" w:rsidRDefault="008F3788" w:rsidP="00FD1D61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3.</w:t>
      </w: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ab/>
        <w:t xml:space="preserve">Монизм и </w:t>
      </w:r>
      <w:proofErr w:type="spellStart"/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Элементаризм</w:t>
      </w:r>
      <w:proofErr w:type="spellEnd"/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: учение о началах мира как основная проблема философии Древнего мира.</w:t>
      </w:r>
    </w:p>
    <w:p w14:paraId="7829BB2B" w14:textId="77777777" w:rsidR="008F3788" w:rsidRPr="004633FD" w:rsidRDefault="008F3788" w:rsidP="008F378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4.</w:t>
      </w: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ab/>
        <w:t xml:space="preserve">Неклассические направления в философии ХIХ-ХХ вв. (Н. Бердяев, И.А. Ильин, К. Ясперс, М. Хайдеггер, Ж. </w:t>
      </w:r>
      <w:proofErr w:type="spellStart"/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Бодрийяр</w:t>
      </w:r>
      <w:proofErr w:type="spellEnd"/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)</w:t>
      </w:r>
    </w:p>
    <w:p w14:paraId="73FE5535" w14:textId="77777777" w:rsidR="008F3788" w:rsidRPr="004633FD" w:rsidRDefault="008F3788" w:rsidP="008F378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5.</w:t>
      </w: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ab/>
        <w:t>Бытие как исходная философская категория. Основные формы и характеристики бытия.</w:t>
      </w:r>
    </w:p>
    <w:p w14:paraId="7F17C45E" w14:textId="77777777" w:rsidR="008F3788" w:rsidRPr="004633FD" w:rsidRDefault="008F3788" w:rsidP="008F378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6.</w:t>
      </w: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ab/>
        <w:t xml:space="preserve">Неклассические направления в </w:t>
      </w:r>
      <w:proofErr w:type="spellStart"/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философииХIХ</w:t>
      </w:r>
      <w:proofErr w:type="spellEnd"/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-ХХ вв. (Ф. Ницше, А. Шопенгауэр, С.Л. Франк, Л. Шестов)</w:t>
      </w:r>
    </w:p>
    <w:p w14:paraId="4DD53C90" w14:textId="77777777" w:rsidR="008F3788" w:rsidRPr="004633FD" w:rsidRDefault="008F3788" w:rsidP="008F378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7.</w:t>
      </w: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ab/>
        <w:t>Философское учение о материи. Основные концепции пространства и времени</w:t>
      </w:r>
    </w:p>
    <w:p w14:paraId="0881483E" w14:textId="77777777" w:rsidR="008F3788" w:rsidRPr="004633FD" w:rsidRDefault="008F3788" w:rsidP="008F378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8.</w:t>
      </w: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ab/>
        <w:t xml:space="preserve">Психоанализ (З. Фрейд, Э. </w:t>
      </w:r>
      <w:proofErr w:type="spellStart"/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Фромм</w:t>
      </w:r>
      <w:proofErr w:type="spellEnd"/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, К.Г. Юнг).</w:t>
      </w:r>
    </w:p>
    <w:p w14:paraId="62BD2386" w14:textId="77777777" w:rsidR="008F3788" w:rsidRPr="004633FD" w:rsidRDefault="008F3788" w:rsidP="008F378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9.</w:t>
      </w: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ab/>
        <w:t>Проблема развития в философии: метафизика, диалектика, синергетика.</w:t>
      </w:r>
    </w:p>
    <w:p w14:paraId="0D08C3F1" w14:textId="77777777" w:rsidR="008F3788" w:rsidRPr="004633FD" w:rsidRDefault="008F3788" w:rsidP="008F378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10.</w:t>
      </w: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ab/>
        <w:t xml:space="preserve">Либерализм и его развитие (И. Бентам, </w:t>
      </w:r>
      <w:proofErr w:type="spellStart"/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Дж.С</w:t>
      </w:r>
      <w:proofErr w:type="spellEnd"/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. Милль, Г. Спенсер, Л. фон </w:t>
      </w:r>
      <w:proofErr w:type="spellStart"/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Мизес</w:t>
      </w:r>
      <w:proofErr w:type="spellEnd"/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, Д. Грей, А. де </w:t>
      </w:r>
      <w:proofErr w:type="spellStart"/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Токвиль</w:t>
      </w:r>
      <w:proofErr w:type="spellEnd"/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).</w:t>
      </w:r>
    </w:p>
    <w:p w14:paraId="2451BC7C" w14:textId="77777777" w:rsidR="008F3788" w:rsidRPr="004633FD" w:rsidRDefault="008F3788" w:rsidP="008F378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11.</w:t>
      </w: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ab/>
        <w:t>Понятие диалектики (способ мышления, метод, научное направление). Законы диалектики.</w:t>
      </w:r>
    </w:p>
    <w:p w14:paraId="6EB8A2E8" w14:textId="77777777" w:rsidR="008F3788" w:rsidRPr="004633FD" w:rsidRDefault="008F3788" w:rsidP="008F378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12.</w:t>
      </w: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ab/>
        <w:t xml:space="preserve">Позитивизм и его развитие (Э. Мах, Р. </w:t>
      </w:r>
      <w:proofErr w:type="spellStart"/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Авенариус</w:t>
      </w:r>
      <w:proofErr w:type="spellEnd"/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, А.А. Богданов, В.М. Чернов). </w:t>
      </w:r>
      <w:proofErr w:type="spellStart"/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Постпозитивизм</w:t>
      </w:r>
      <w:proofErr w:type="spellEnd"/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(К. Поппер, Т. Кун).</w:t>
      </w:r>
    </w:p>
    <w:p w14:paraId="3C4E9186" w14:textId="77777777" w:rsidR="008F3788" w:rsidRPr="004633FD" w:rsidRDefault="008F3788" w:rsidP="008F378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13.</w:t>
      </w: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ab/>
        <w:t>Конфуций и конфуцианство.</w:t>
      </w:r>
    </w:p>
    <w:p w14:paraId="2D31833E" w14:textId="77777777" w:rsidR="008F3788" w:rsidRPr="004633FD" w:rsidRDefault="008F3788" w:rsidP="008F378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14.</w:t>
      </w: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ab/>
        <w:t>Философия русского космизма (Н.Ф. Фёдоров, К.Э. Циолковский, В.И. Вернадский, А.Л. Чижевский).</w:t>
      </w:r>
    </w:p>
    <w:p w14:paraId="5F84B8E3" w14:textId="77777777" w:rsidR="008F3788" w:rsidRPr="004633FD" w:rsidRDefault="008F3788" w:rsidP="008F378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15.</w:t>
      </w: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ab/>
      </w:r>
      <w:proofErr w:type="spellStart"/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Лао</w:t>
      </w:r>
      <w:proofErr w:type="spellEnd"/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</w:t>
      </w:r>
      <w:proofErr w:type="spellStart"/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Цзы</w:t>
      </w:r>
      <w:proofErr w:type="spellEnd"/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и философия даосизма.</w:t>
      </w:r>
    </w:p>
    <w:p w14:paraId="01B5D4BB" w14:textId="77777777" w:rsidR="008F3788" w:rsidRPr="004633FD" w:rsidRDefault="008F3788" w:rsidP="008F378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16.</w:t>
      </w: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ab/>
        <w:t>Русская философия XIХ в.: анархизм (М.А. Бакунин, П.А. Кропоткин, Л. Н. Толстой).</w:t>
      </w:r>
    </w:p>
    <w:p w14:paraId="37AEAB81" w14:textId="77777777" w:rsidR="008F3788" w:rsidRPr="004633FD" w:rsidRDefault="008F3788" w:rsidP="008F378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17.</w:t>
      </w: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ab/>
        <w:t>Сократ и диалектический метод познания.</w:t>
      </w:r>
    </w:p>
    <w:p w14:paraId="42F635BA" w14:textId="77777777" w:rsidR="008F3788" w:rsidRPr="004633FD" w:rsidRDefault="008F3788" w:rsidP="008F378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18.</w:t>
      </w: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ab/>
        <w:t xml:space="preserve">Основные черты философии Возрождения (Лоренца </w:t>
      </w:r>
      <w:proofErr w:type="spellStart"/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Валла</w:t>
      </w:r>
      <w:proofErr w:type="spellEnd"/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, Дж. Бруно, Н. Макиавелли, М. Монтень, А. </w:t>
      </w:r>
      <w:proofErr w:type="spellStart"/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Серра</w:t>
      </w:r>
      <w:proofErr w:type="spellEnd"/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, П. Могила).</w:t>
      </w:r>
    </w:p>
    <w:p w14:paraId="7A780472" w14:textId="77777777" w:rsidR="008F3788" w:rsidRPr="004633FD" w:rsidRDefault="008F3788" w:rsidP="008F378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19.</w:t>
      </w: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ab/>
        <w:t>Познание и его структура. Субъект, объект познания.</w:t>
      </w:r>
    </w:p>
    <w:p w14:paraId="694F8E7C" w14:textId="77777777" w:rsidR="008F3788" w:rsidRPr="004633FD" w:rsidRDefault="008F3788" w:rsidP="008F378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20.</w:t>
      </w: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ab/>
        <w:t>Платон и его учение о Бытии.</w:t>
      </w:r>
    </w:p>
    <w:p w14:paraId="2C1A1BAA" w14:textId="77777777" w:rsidR="008F3788" w:rsidRPr="004633FD" w:rsidRDefault="008F3788" w:rsidP="008F378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21.</w:t>
      </w: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ab/>
        <w:t>Основные черты средневековой философии (на примере романа У. Эко «Имя Розы»).</w:t>
      </w:r>
    </w:p>
    <w:p w14:paraId="00A422D3" w14:textId="77777777" w:rsidR="008F3788" w:rsidRPr="004633FD" w:rsidRDefault="008F3788" w:rsidP="008F378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22.</w:t>
      </w: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ab/>
        <w:t xml:space="preserve">Коммунизм, современный </w:t>
      </w:r>
      <w:proofErr w:type="spellStart"/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еврокоммунизм</w:t>
      </w:r>
      <w:proofErr w:type="spellEnd"/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(К. Маркс, Ф. Энгельс «Манифест коммунистической партии»).</w:t>
      </w:r>
    </w:p>
    <w:p w14:paraId="33D8B8DE" w14:textId="77777777" w:rsidR="008F3788" w:rsidRPr="004633FD" w:rsidRDefault="008F3788" w:rsidP="008F378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23.</w:t>
      </w: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ab/>
        <w:t>Платон и его учение о государстве.</w:t>
      </w:r>
    </w:p>
    <w:p w14:paraId="1C38E9AE" w14:textId="77777777" w:rsidR="008F3788" w:rsidRPr="004633FD" w:rsidRDefault="008F3788" w:rsidP="008F378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24.</w:t>
      </w: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ab/>
        <w:t xml:space="preserve">Философия марксизма (К. Маркс, Ф. Энгельс, Г.В. Плеханов, В.И. Ленин, Л.Д. Троцкий, И.В. Сталин, А. Грамши, Мао </w:t>
      </w:r>
      <w:proofErr w:type="spellStart"/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Цзедун</w:t>
      </w:r>
      <w:proofErr w:type="spellEnd"/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).</w:t>
      </w:r>
    </w:p>
    <w:p w14:paraId="4E696CB3" w14:textId="77777777" w:rsidR="008F3788" w:rsidRPr="004633FD" w:rsidRDefault="008F3788" w:rsidP="008F378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25.</w:t>
      </w: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ab/>
        <w:t>Аристотель и его учение о государстве.</w:t>
      </w:r>
    </w:p>
    <w:p w14:paraId="3D7BDEDD" w14:textId="77777777" w:rsidR="008F3788" w:rsidRPr="004633FD" w:rsidRDefault="008F3788" w:rsidP="008F378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26.</w:t>
      </w: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ab/>
        <w:t>Аристотель и его учение о Бытии.</w:t>
      </w:r>
    </w:p>
    <w:p w14:paraId="54219F8C" w14:textId="77777777" w:rsidR="008F3788" w:rsidRPr="004633FD" w:rsidRDefault="008F3788" w:rsidP="008F378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lastRenderedPageBreak/>
        <w:t>27.</w:t>
      </w: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ab/>
        <w:t xml:space="preserve">Общество как предмет философского исследования (Ф. Энгельс «Происхождение семьи, частной собственности, государства»). </w:t>
      </w:r>
    </w:p>
    <w:p w14:paraId="28F2A0D7" w14:textId="77777777" w:rsidR="008F3788" w:rsidRPr="004633FD" w:rsidRDefault="008F3788" w:rsidP="008F378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28.</w:t>
      </w: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ab/>
        <w:t xml:space="preserve">Диалектика Гегеля. Абсолютная Идея и этапах её саморазвития. </w:t>
      </w:r>
    </w:p>
    <w:p w14:paraId="7F112FEB" w14:textId="77777777" w:rsidR="008F3788" w:rsidRPr="004633FD" w:rsidRDefault="008F3788" w:rsidP="008F378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29.</w:t>
      </w: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ab/>
        <w:t>Общество как система (П.А. Сорокин «Человек. Цивилизация. Общество»).</w:t>
      </w:r>
    </w:p>
    <w:p w14:paraId="51684614" w14:textId="77777777" w:rsidR="008F3788" w:rsidRPr="004633FD" w:rsidRDefault="008F3788" w:rsidP="008F378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30.</w:t>
      </w: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ab/>
        <w:t>Философия И. Канта. Категорический императив.</w:t>
      </w:r>
    </w:p>
    <w:p w14:paraId="285542E9" w14:textId="77777777" w:rsidR="008F3788" w:rsidRPr="004633FD" w:rsidRDefault="008F3788" w:rsidP="008F378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31.</w:t>
      </w: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ab/>
        <w:t xml:space="preserve">Русская философия XIХ в.: западники (В.Г. Белинский, А.И. Герцен, Т.Н. Грановский, К.Д. </w:t>
      </w:r>
      <w:proofErr w:type="spellStart"/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Кавелин</w:t>
      </w:r>
      <w:proofErr w:type="spellEnd"/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, Н.А. Некрасов, В.С. Соловьёв, М.Е. Салтыков-Щедрин)</w:t>
      </w:r>
    </w:p>
    <w:p w14:paraId="69F4AFB8" w14:textId="77777777" w:rsidR="008F3788" w:rsidRPr="004633FD" w:rsidRDefault="008F3788" w:rsidP="008F378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32.</w:t>
      </w: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ab/>
        <w:t>Философия эпохи Просвещения (Ш. Монтескье, Ж.-Ж. Руссо, Д. Дидро, П. Гольбах, А. Смит, X. Вольф, М.В. Ломоносов).</w:t>
      </w:r>
    </w:p>
    <w:p w14:paraId="6B062632" w14:textId="77777777" w:rsidR="008F3788" w:rsidRPr="004633FD" w:rsidRDefault="008F3788" w:rsidP="008F378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33.</w:t>
      </w: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ab/>
        <w:t>Основные философские концепции власти и государственного устройства. Система полной функции управления.</w:t>
      </w:r>
    </w:p>
    <w:p w14:paraId="65F42BC5" w14:textId="77777777" w:rsidR="008F3788" w:rsidRPr="004633FD" w:rsidRDefault="008F3788" w:rsidP="008F378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34.</w:t>
      </w: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ab/>
        <w:t>Философские проблемы понятий «Хаос» и «Порядок».</w:t>
      </w:r>
    </w:p>
    <w:p w14:paraId="63401C13" w14:textId="77777777" w:rsidR="008F3788" w:rsidRPr="004633FD" w:rsidRDefault="008F3788" w:rsidP="008F378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35.</w:t>
      </w: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ab/>
        <w:t>Русская философия XIХ в.: славянофилы (А.С. Хомяков, И.В. Киреевский, братья Аксаковы, Н.Я. Данилевский, Ю.Ф. Самарин, Ф.И. Тютчев, В.И. Даль, Н.М. Языков)</w:t>
      </w:r>
    </w:p>
    <w:p w14:paraId="2D81FA3E" w14:textId="77777777" w:rsidR="008F3788" w:rsidRPr="004633FD" w:rsidRDefault="008F3788" w:rsidP="008F378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36.</w:t>
      </w: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ab/>
        <w:t>Философские проблемы понятий «Целое» и «Часть».</w:t>
      </w:r>
    </w:p>
    <w:p w14:paraId="6E69E13B" w14:textId="77777777" w:rsidR="008F3788" w:rsidRPr="004633FD" w:rsidRDefault="008F3788" w:rsidP="008F378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37.</w:t>
      </w: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ab/>
        <w:t>Русская философия XIХ в. (П.Я. Чаадаев, А.И. Герцен, Ф.М. Достоевский, Л.Н. Толстой)</w:t>
      </w:r>
    </w:p>
    <w:p w14:paraId="6EF283ED" w14:textId="77777777" w:rsidR="008F3788" w:rsidRPr="004633FD" w:rsidRDefault="008F3788" w:rsidP="008F378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38.</w:t>
      </w: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ab/>
        <w:t>Рационализм в философии Нового времени (Р. Декарт, Б. Спиноза, Г. Лейбниц).</w:t>
      </w:r>
    </w:p>
    <w:p w14:paraId="68BBFFB9" w14:textId="77777777" w:rsidR="008F3788" w:rsidRPr="004633FD" w:rsidRDefault="008F3788" w:rsidP="008F378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39.</w:t>
      </w: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ab/>
        <w:t>Русская философия XVIII в. (М.В. Ломоносов, Г.С. Сковорода, А.Н. Радищев, А.И. Галич)</w:t>
      </w:r>
    </w:p>
    <w:p w14:paraId="0F4E5A51" w14:textId="77777777" w:rsidR="008F3788" w:rsidRPr="004633FD" w:rsidRDefault="008F3788" w:rsidP="008F378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40.</w:t>
      </w: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ab/>
        <w:t>Философия войны и мира, практика войн ХХ в. (6 приоритетов управления).</w:t>
      </w:r>
    </w:p>
    <w:p w14:paraId="4BEB7D70" w14:textId="77777777" w:rsidR="008F3788" w:rsidRPr="004633FD" w:rsidRDefault="008F3788" w:rsidP="008F378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41.</w:t>
      </w: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ab/>
        <w:t>Философские проблемы понятия «Теодицея».</w:t>
      </w:r>
    </w:p>
    <w:p w14:paraId="24380B61" w14:textId="77777777" w:rsidR="008F3788" w:rsidRPr="004633FD" w:rsidRDefault="008F3788" w:rsidP="008F378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42.</w:t>
      </w: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ab/>
        <w:t>Философские проблемы понятия «</w:t>
      </w:r>
      <w:proofErr w:type="spellStart"/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Антроподицея</w:t>
      </w:r>
      <w:proofErr w:type="spellEnd"/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».</w:t>
      </w:r>
    </w:p>
    <w:p w14:paraId="15194BFA" w14:textId="77777777" w:rsidR="008F3788" w:rsidRPr="004633FD" w:rsidRDefault="008F3788" w:rsidP="008F378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43.</w:t>
      </w: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ab/>
        <w:t>Эстетика. Искусство и его роль в жизни человека (</w:t>
      </w:r>
      <w:proofErr w:type="spellStart"/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Лао</w:t>
      </w:r>
      <w:proofErr w:type="spellEnd"/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</w:t>
      </w:r>
      <w:proofErr w:type="spellStart"/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Цзы</w:t>
      </w:r>
      <w:proofErr w:type="spellEnd"/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, Аристотель, </w:t>
      </w:r>
      <w:proofErr w:type="spellStart"/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Витрувий</w:t>
      </w:r>
      <w:proofErr w:type="spellEnd"/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, Лоренца </w:t>
      </w:r>
      <w:proofErr w:type="spellStart"/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Валла</w:t>
      </w:r>
      <w:proofErr w:type="spellEnd"/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, И.К.Ф. </w:t>
      </w:r>
      <w:proofErr w:type="spellStart"/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Розенкранц</w:t>
      </w:r>
      <w:proofErr w:type="spellEnd"/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, А.Ф. Лосев).</w:t>
      </w:r>
    </w:p>
    <w:p w14:paraId="06847118" w14:textId="77777777" w:rsidR="008F3788" w:rsidRPr="004633FD" w:rsidRDefault="008F3788" w:rsidP="008F378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44.</w:t>
      </w: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ab/>
        <w:t xml:space="preserve">Основные понятия философии гуманизма (Лоренцы </w:t>
      </w:r>
      <w:proofErr w:type="spellStart"/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Валла</w:t>
      </w:r>
      <w:proofErr w:type="spellEnd"/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, Т. Мор, М. Монтень, А. </w:t>
      </w:r>
      <w:proofErr w:type="spellStart"/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Маслоу</w:t>
      </w:r>
      <w:proofErr w:type="spellEnd"/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, П. </w:t>
      </w:r>
      <w:proofErr w:type="spellStart"/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Куртц</w:t>
      </w:r>
      <w:proofErr w:type="spellEnd"/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).</w:t>
      </w:r>
    </w:p>
    <w:p w14:paraId="21F34CD5" w14:textId="77777777" w:rsidR="008F3788" w:rsidRPr="004633FD" w:rsidRDefault="008F3788" w:rsidP="008F378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45.</w:t>
      </w: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ab/>
        <w:t xml:space="preserve">«Нагорная проповедь» </w:t>
      </w:r>
      <w:proofErr w:type="spellStart"/>
      <w:proofErr w:type="gramStart"/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Христа,«</w:t>
      </w:r>
      <w:proofErr w:type="gramEnd"/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Категорический</w:t>
      </w:r>
      <w:proofErr w:type="spellEnd"/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императив» Канта и роль нравственных норм в поведении человека.</w:t>
      </w:r>
    </w:p>
    <w:p w14:paraId="0DD75A2E" w14:textId="77777777" w:rsidR="008F3788" w:rsidRPr="004633FD" w:rsidRDefault="008F3788" w:rsidP="008F378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46.</w:t>
      </w: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ab/>
        <w:t>Происхождение и сущность религии. Структура и функции религии, её роль в обществе.</w:t>
      </w:r>
    </w:p>
    <w:p w14:paraId="19AB3F2D" w14:textId="5DA464CB" w:rsidR="008F3788" w:rsidRPr="004633FD" w:rsidRDefault="008F3788" w:rsidP="008F378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47.</w:t>
      </w: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ab/>
        <w:t xml:space="preserve">Меркантилизм (А. </w:t>
      </w:r>
      <w:proofErr w:type="spellStart"/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Монкретьен</w:t>
      </w:r>
      <w:proofErr w:type="spellEnd"/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, А. Смит), Прагматизм</w:t>
      </w:r>
      <w:r w:rsidR="00C35657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</w:t>
      </w: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Ч. Пирс, У. Джеймс, Д. </w:t>
      </w:r>
      <w:proofErr w:type="spellStart"/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Дьюи</w:t>
      </w:r>
      <w:proofErr w:type="spellEnd"/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).</w:t>
      </w:r>
    </w:p>
    <w:p w14:paraId="59A3581E" w14:textId="134AC728" w:rsidR="008F3788" w:rsidRPr="004633FD" w:rsidRDefault="008F3788" w:rsidP="008F378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48.</w:t>
      </w: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ab/>
        <w:t>Экзистенциализм</w:t>
      </w:r>
      <w:r w:rsidR="00C35657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</w:t>
      </w: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(С. Кьеркегор, М. Хайдеггер, А. Камю, Р. </w:t>
      </w:r>
      <w:proofErr w:type="spellStart"/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Мэй</w:t>
      </w:r>
      <w:proofErr w:type="spellEnd"/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).</w:t>
      </w:r>
    </w:p>
    <w:p w14:paraId="6A786EA2" w14:textId="77777777" w:rsidR="008F3788" w:rsidRPr="004633FD" w:rsidRDefault="008F3788" w:rsidP="008F378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49.</w:t>
      </w: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ab/>
        <w:t xml:space="preserve">Понятие ценностей и их роль в жизни человека (М. </w:t>
      </w:r>
      <w:proofErr w:type="spellStart"/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Нордау</w:t>
      </w:r>
      <w:proofErr w:type="spellEnd"/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«Вырождение», Ч. </w:t>
      </w:r>
      <w:proofErr w:type="spellStart"/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Ломброзо</w:t>
      </w:r>
      <w:proofErr w:type="spellEnd"/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«Женщина преступница и проститутка», Н. Бердяев «Смысл творчества»).</w:t>
      </w:r>
    </w:p>
    <w:p w14:paraId="293920BC" w14:textId="77777777" w:rsidR="008F3788" w:rsidRPr="004633FD" w:rsidRDefault="008F3788" w:rsidP="008F378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50.</w:t>
      </w: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ab/>
        <w:t xml:space="preserve">Философия культуры (З. Фрейд «Я и Оно», Й. </w:t>
      </w:r>
      <w:proofErr w:type="spellStart"/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Хёйзинга</w:t>
      </w:r>
      <w:proofErr w:type="spellEnd"/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«</w:t>
      </w:r>
      <w:proofErr w:type="spellStart"/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HomoLudens</w:t>
      </w:r>
      <w:proofErr w:type="spellEnd"/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»).</w:t>
      </w:r>
    </w:p>
    <w:p w14:paraId="0FA984A5" w14:textId="77777777" w:rsidR="008F3788" w:rsidRPr="004633FD" w:rsidRDefault="008F3788" w:rsidP="008F378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51.</w:t>
      </w: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ab/>
        <w:t xml:space="preserve">Материализм и Основной вопрос философии (Эпикур, Г. Лейбниц, Р. </w:t>
      </w: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lastRenderedPageBreak/>
        <w:t>Декарт, К. Маркс).</w:t>
      </w:r>
    </w:p>
    <w:p w14:paraId="75527831" w14:textId="77777777" w:rsidR="008F3788" w:rsidRPr="004633FD" w:rsidRDefault="008F3788" w:rsidP="008F378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52.</w:t>
      </w: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ab/>
        <w:t>Культура и цивилизация (</w:t>
      </w:r>
      <w:proofErr w:type="spellStart"/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Н.Данилевский</w:t>
      </w:r>
      <w:proofErr w:type="spellEnd"/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«Россия и Европа», А. Азимов «Академия», И. Ефремов «Лезвие бритвы»).</w:t>
      </w:r>
    </w:p>
    <w:p w14:paraId="77D9F03A" w14:textId="77777777" w:rsidR="008F3788" w:rsidRPr="004633FD" w:rsidRDefault="008F3788" w:rsidP="008F378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53.</w:t>
      </w: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ab/>
        <w:t>Философия и мировоззрение. Связь философии с мифологией, религией, наукой.</w:t>
      </w:r>
    </w:p>
    <w:p w14:paraId="7EE1C7CB" w14:textId="77777777" w:rsidR="008F3788" w:rsidRPr="004633FD" w:rsidRDefault="008F3788" w:rsidP="008F378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54.</w:t>
      </w: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ab/>
        <w:t>Идеализм и Основной вопрос философии (Платон, Г.В. Лейбниц, Д. Юм, Г.В.Ф. Гегель).</w:t>
      </w:r>
    </w:p>
    <w:p w14:paraId="36BAB826" w14:textId="77777777" w:rsidR="008F3788" w:rsidRPr="004633FD" w:rsidRDefault="008F3788" w:rsidP="008F378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55.</w:t>
      </w: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ab/>
        <w:t>Философия и её предмет. Структура и логика мышления (</w:t>
      </w:r>
      <w:proofErr w:type="spellStart"/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алектика</w:t>
      </w:r>
      <w:proofErr w:type="spellEnd"/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, </w:t>
      </w:r>
      <w:proofErr w:type="spellStart"/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монолектика</w:t>
      </w:r>
      <w:proofErr w:type="spellEnd"/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, диалектика, </w:t>
      </w:r>
      <w:proofErr w:type="spellStart"/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триалектика</w:t>
      </w:r>
      <w:proofErr w:type="spellEnd"/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, </w:t>
      </w:r>
      <w:proofErr w:type="spellStart"/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квадралектика</w:t>
      </w:r>
      <w:proofErr w:type="spellEnd"/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, </w:t>
      </w:r>
      <w:proofErr w:type="spellStart"/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пенталектика</w:t>
      </w:r>
      <w:proofErr w:type="spellEnd"/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).</w:t>
      </w:r>
    </w:p>
    <w:p w14:paraId="343757F5" w14:textId="77777777" w:rsidR="00C723C3" w:rsidRPr="004633FD" w:rsidRDefault="008F3788" w:rsidP="008F378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56.</w:t>
      </w:r>
      <w:r w:rsidRPr="004633FD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ab/>
        <w:t>Человек и природа. Учение о ноосфере (Т. Де Шарден, В.И. Вернадский).</w:t>
      </w:r>
    </w:p>
    <w:p w14:paraId="4A3616CA" w14:textId="77777777" w:rsidR="008F3788" w:rsidRDefault="008F3788" w:rsidP="00C723C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B993630" w14:textId="77777777" w:rsidR="004633FD" w:rsidRPr="004633FD" w:rsidRDefault="004633FD" w:rsidP="004633FD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r w:rsidRPr="004633FD">
        <w:rPr>
          <w:rFonts w:ascii="Times New Roman" w:eastAsia="Calibri" w:hAnsi="Times New Roman" w:cs="Times New Roman"/>
          <w:b/>
          <w:sz w:val="24"/>
          <w:szCs w:val="24"/>
        </w:rPr>
        <w:t>КРИТЕРИИ, ПОКАЗАТЕЛИ И ШКАЛЫ ОЦЕНИВАНИЯ РЕЗУЛЬТАТОВ ОСВОЕНИЯ ДИСЦИПЛИНЫ</w:t>
      </w:r>
    </w:p>
    <w:p w14:paraId="3FC0CDD8" w14:textId="77777777" w:rsidR="004633FD" w:rsidRPr="00ED4B7E" w:rsidRDefault="004633FD" w:rsidP="00C35657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2A59B6D" w14:textId="77777777" w:rsidR="004633FD" w:rsidRPr="004633FD" w:rsidRDefault="004633FD" w:rsidP="004633FD">
      <w:pPr>
        <w:pStyle w:val="a3"/>
        <w:numPr>
          <w:ilvl w:val="1"/>
          <w:numId w:val="1"/>
        </w:numPr>
        <w:spacing w:after="0" w:line="240" w:lineRule="auto"/>
        <w:ind w:left="709" w:hanging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b/>
          <w:color w:val="000000"/>
          <w:sz w:val="28"/>
          <w:szCs w:val="28"/>
        </w:rPr>
        <w:t>Текущий контроль успеваемости</w:t>
      </w:r>
    </w:p>
    <w:p w14:paraId="06489B23" w14:textId="77777777" w:rsidR="004633FD" w:rsidRDefault="004633FD" w:rsidP="004633FD">
      <w:pPr>
        <w:pStyle w:val="a3"/>
        <w:spacing w:after="0" w:line="120" w:lineRule="auto"/>
        <w:ind w:left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2A744ED4" w14:textId="77777777" w:rsidR="004633FD" w:rsidRDefault="004633FD" w:rsidP="004633FD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Для проведения текущего контроля успеваемости по темам, в соответствии с таблицей "Структура оценочных материалов по дисциплине», </w:t>
      </w:r>
      <w:r w:rsidRPr="00FB15FD">
        <w:rPr>
          <w:rFonts w:ascii="Times New Roman" w:eastAsia="+mn-ea" w:hAnsi="Times New Roman" w:cs="Times New Roman"/>
          <w:color w:val="000000"/>
          <w:sz w:val="28"/>
          <w:szCs w:val="28"/>
        </w:rPr>
        <w:t>формиру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ются проверочные работы, которые включают задания закрытого и открытого типов.</w:t>
      </w:r>
    </w:p>
    <w:p w14:paraId="4B00EEEF" w14:textId="77777777" w:rsidR="004633FD" w:rsidRPr="00FB15FD" w:rsidRDefault="004633FD" w:rsidP="004633FD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Критерии, показатели и шкалы оценки заданий разного типа представлены в таблице.  </w:t>
      </w:r>
    </w:p>
    <w:p w14:paraId="5D04CE76" w14:textId="386354A2" w:rsidR="004633FD" w:rsidRPr="00C35657" w:rsidRDefault="004633FD" w:rsidP="00C35657">
      <w:pPr>
        <w:tabs>
          <w:tab w:val="left" w:pos="2850"/>
        </w:tabs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1C715C03" w14:textId="77777777" w:rsidR="004633FD" w:rsidRPr="004633FD" w:rsidRDefault="004633FD" w:rsidP="00C35657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4633FD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Критерии, показатели и шкалы оценки заданий</w:t>
      </w:r>
    </w:p>
    <w:p w14:paraId="43E39C15" w14:textId="77777777" w:rsidR="004633FD" w:rsidRDefault="004633FD" w:rsidP="004633FD">
      <w:pPr>
        <w:spacing w:after="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68"/>
        <w:gridCol w:w="4676"/>
      </w:tblGrid>
      <w:tr w:rsidR="004633FD" w14:paraId="307F2A2F" w14:textId="77777777" w:rsidTr="00A929AF">
        <w:tc>
          <w:tcPr>
            <w:tcW w:w="4785" w:type="dxa"/>
          </w:tcPr>
          <w:p w14:paraId="0DE7A5ED" w14:textId="77777777" w:rsidR="004633FD" w:rsidRPr="00544EC9" w:rsidRDefault="004633FD" w:rsidP="00A929AF">
            <w:pPr>
              <w:spacing w:before="120" w:after="120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Тип заданий</w:t>
            </w:r>
          </w:p>
        </w:tc>
        <w:tc>
          <w:tcPr>
            <w:tcW w:w="4785" w:type="dxa"/>
          </w:tcPr>
          <w:p w14:paraId="0AD535D7" w14:textId="77777777" w:rsidR="004633FD" w:rsidRPr="00544EC9" w:rsidRDefault="004633FD" w:rsidP="00A929AF">
            <w:pPr>
              <w:spacing w:before="120" w:after="120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Критерии, показатели и шкалы оценки</w:t>
            </w:r>
          </w:p>
        </w:tc>
      </w:tr>
      <w:tr w:rsidR="004633FD" w14:paraId="46F19CFB" w14:textId="77777777" w:rsidTr="00A929AF">
        <w:tc>
          <w:tcPr>
            <w:tcW w:w="4785" w:type="dxa"/>
          </w:tcPr>
          <w:p w14:paraId="198225F1" w14:textId="77777777" w:rsidR="004633FD" w:rsidRPr="00544EC9" w:rsidRDefault="004633FD" w:rsidP="00400308">
            <w:pPr>
              <w:pStyle w:val="a3"/>
              <w:numPr>
                <w:ilvl w:val="1"/>
                <w:numId w:val="26"/>
              </w:numPr>
              <w:tabs>
                <w:tab w:val="left" w:pos="570"/>
              </w:tabs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выбор одного правильного варианта ответа</w:t>
            </w:r>
          </w:p>
          <w:p w14:paraId="30F6525D" w14:textId="77777777" w:rsidR="004633FD" w:rsidRDefault="004633FD" w:rsidP="00A929AF">
            <w:pPr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785" w:type="dxa"/>
          </w:tcPr>
          <w:p w14:paraId="74C27C05" w14:textId="77777777" w:rsidR="004633FD" w:rsidRPr="00544EC9" w:rsidRDefault="004633FD" w:rsidP="00A929AF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выполнено – 1 балл</w:t>
            </w:r>
          </w:p>
          <w:p w14:paraId="641CBB88" w14:textId="77777777" w:rsidR="004633FD" w:rsidRPr="00544EC9" w:rsidRDefault="004633FD" w:rsidP="00A929AF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не выполнено – 0 баллов</w:t>
            </w:r>
          </w:p>
          <w:p w14:paraId="3D534A04" w14:textId="77777777" w:rsidR="004633FD" w:rsidRPr="00544EC9" w:rsidRDefault="004633FD" w:rsidP="00A929AF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выполнено не верно – 0 баллов</w:t>
            </w:r>
          </w:p>
          <w:p w14:paraId="3F4B4DBA" w14:textId="77777777" w:rsidR="004633FD" w:rsidRPr="00544EC9" w:rsidRDefault="004633FD" w:rsidP="00A929AF">
            <w:pPr>
              <w:spacing w:line="120" w:lineRule="auto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633FD" w14:paraId="7267A76A" w14:textId="77777777" w:rsidTr="00A929AF">
        <w:tc>
          <w:tcPr>
            <w:tcW w:w="4785" w:type="dxa"/>
          </w:tcPr>
          <w:p w14:paraId="3E201CCE" w14:textId="77777777" w:rsidR="004633FD" w:rsidRPr="00544EC9" w:rsidRDefault="004633FD" w:rsidP="00400308">
            <w:pPr>
              <w:pStyle w:val="a3"/>
              <w:numPr>
                <w:ilvl w:val="1"/>
                <w:numId w:val="26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выбор нескольких вариантов ответов</w:t>
            </w:r>
          </w:p>
          <w:p w14:paraId="70FDD995" w14:textId="77777777" w:rsidR="004633FD" w:rsidRDefault="004633FD" w:rsidP="00A929AF">
            <w:pPr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785" w:type="dxa"/>
          </w:tcPr>
          <w:p w14:paraId="559125A9" w14:textId="77777777" w:rsidR="004633FD" w:rsidRPr="00544EC9" w:rsidRDefault="004633FD" w:rsidP="00A929AF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- 2 балла</w:t>
            </w:r>
          </w:p>
          <w:p w14:paraId="3C5E9A0A" w14:textId="77777777" w:rsidR="004633FD" w:rsidRPr="00544EC9" w:rsidRDefault="004633FD" w:rsidP="00A929AF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частично верный - 1 балл</w:t>
            </w:r>
          </w:p>
          <w:p w14:paraId="14483CB7" w14:textId="77777777" w:rsidR="004633FD" w:rsidRPr="00544EC9" w:rsidRDefault="004633FD" w:rsidP="00A929AF">
            <w:pPr>
              <w:pStyle w:val="a3"/>
              <w:ind w:left="709" w:hanging="673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324DEC1B" w14:textId="77777777" w:rsidR="004633FD" w:rsidRDefault="004633FD" w:rsidP="00A929AF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4633FD" w14:paraId="5A6554B8" w14:textId="77777777" w:rsidTr="00A929AF">
        <w:tc>
          <w:tcPr>
            <w:tcW w:w="4785" w:type="dxa"/>
          </w:tcPr>
          <w:p w14:paraId="0D8E8506" w14:textId="77777777" w:rsidR="004633FD" w:rsidRPr="00544EC9" w:rsidRDefault="004633FD" w:rsidP="00400308">
            <w:pPr>
              <w:pStyle w:val="a3"/>
              <w:numPr>
                <w:ilvl w:val="1"/>
                <w:numId w:val="26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соответствие</w:t>
            </w:r>
          </w:p>
        </w:tc>
        <w:tc>
          <w:tcPr>
            <w:tcW w:w="4785" w:type="dxa"/>
          </w:tcPr>
          <w:p w14:paraId="2F91DFDE" w14:textId="77777777" w:rsidR="004633FD" w:rsidRPr="00544EC9" w:rsidRDefault="004633FD" w:rsidP="00A929AF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- 2 балла</w:t>
            </w:r>
          </w:p>
          <w:p w14:paraId="0A461354" w14:textId="77777777" w:rsidR="004633FD" w:rsidRPr="00544EC9" w:rsidRDefault="004633FD" w:rsidP="00A929AF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частично верный - 1 балл</w:t>
            </w:r>
          </w:p>
          <w:p w14:paraId="3D604286" w14:textId="77777777" w:rsidR="004633FD" w:rsidRPr="00544EC9" w:rsidRDefault="004633FD" w:rsidP="00A929AF">
            <w:pPr>
              <w:pStyle w:val="a3"/>
              <w:ind w:left="709" w:hanging="673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30E4F3AF" w14:textId="77777777" w:rsidR="004633FD" w:rsidRDefault="004633FD" w:rsidP="00A929AF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4633FD" w14:paraId="31AAAAF4" w14:textId="77777777" w:rsidTr="00A929AF">
        <w:tc>
          <w:tcPr>
            <w:tcW w:w="4785" w:type="dxa"/>
          </w:tcPr>
          <w:p w14:paraId="7C6FF001" w14:textId="77777777" w:rsidR="004633FD" w:rsidRPr="00544EC9" w:rsidRDefault="004633FD" w:rsidP="00400308">
            <w:pPr>
              <w:pStyle w:val="a3"/>
              <w:numPr>
                <w:ilvl w:val="1"/>
                <w:numId w:val="26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открытого типа на дополнение к контексту</w:t>
            </w:r>
          </w:p>
          <w:p w14:paraId="6D575C68" w14:textId="77777777" w:rsidR="004633FD" w:rsidRDefault="004633FD" w:rsidP="00A929AF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785" w:type="dxa"/>
          </w:tcPr>
          <w:p w14:paraId="4B810056" w14:textId="77777777" w:rsidR="004633FD" w:rsidRPr="00544EC9" w:rsidRDefault="004633FD" w:rsidP="00A929AF">
            <w:pPr>
              <w:pStyle w:val="a3"/>
              <w:ind w:left="709" w:hanging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- 1 балл</w:t>
            </w:r>
          </w:p>
          <w:p w14:paraId="2EF6B524" w14:textId="77777777" w:rsidR="004633FD" w:rsidRPr="00544EC9" w:rsidRDefault="004633FD" w:rsidP="00A929AF">
            <w:pPr>
              <w:pStyle w:val="a3"/>
              <w:ind w:left="709" w:hanging="709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498FEE02" w14:textId="77777777" w:rsidR="004633FD" w:rsidRDefault="004633FD" w:rsidP="00A929AF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4633FD" w14:paraId="19CFFB2C" w14:textId="77777777" w:rsidTr="00A929AF">
        <w:tc>
          <w:tcPr>
            <w:tcW w:w="4785" w:type="dxa"/>
          </w:tcPr>
          <w:p w14:paraId="7B6D1F84" w14:textId="77777777" w:rsidR="004633FD" w:rsidRPr="00544EC9" w:rsidRDefault="004633FD" w:rsidP="00400308">
            <w:pPr>
              <w:pStyle w:val="a3"/>
              <w:numPr>
                <w:ilvl w:val="1"/>
                <w:numId w:val="26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открытого типа на ввод правильного ответа</w:t>
            </w:r>
          </w:p>
        </w:tc>
        <w:tc>
          <w:tcPr>
            <w:tcW w:w="4785" w:type="dxa"/>
          </w:tcPr>
          <w:p w14:paraId="245EF2BB" w14:textId="77777777" w:rsidR="004633FD" w:rsidRPr="00544EC9" w:rsidRDefault="004633FD" w:rsidP="00A929AF">
            <w:pPr>
              <w:pStyle w:val="a3"/>
              <w:ind w:left="709" w:hanging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- 1 балл</w:t>
            </w:r>
          </w:p>
          <w:p w14:paraId="6992B970" w14:textId="77777777" w:rsidR="004633FD" w:rsidRPr="00544EC9" w:rsidRDefault="004633FD" w:rsidP="00A929AF">
            <w:pPr>
              <w:pStyle w:val="a3"/>
              <w:ind w:left="709" w:hanging="709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баллов.</w:t>
            </w:r>
          </w:p>
          <w:p w14:paraId="3CE0DECC" w14:textId="77777777" w:rsidR="004633FD" w:rsidRPr="00544EC9" w:rsidRDefault="004633FD" w:rsidP="00A929AF">
            <w:pPr>
              <w:pStyle w:val="a3"/>
              <w:spacing w:line="120" w:lineRule="auto"/>
              <w:ind w:left="709" w:hanging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633FD" w14:paraId="6F6E4ACA" w14:textId="77777777" w:rsidTr="00A929AF">
        <w:tc>
          <w:tcPr>
            <w:tcW w:w="4785" w:type="dxa"/>
          </w:tcPr>
          <w:p w14:paraId="5AE39043" w14:textId="77777777" w:rsidR="004633FD" w:rsidRPr="003B62F7" w:rsidRDefault="004633FD" w:rsidP="00400308">
            <w:pPr>
              <w:pStyle w:val="a3"/>
              <w:numPr>
                <w:ilvl w:val="1"/>
                <w:numId w:val="26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3B62F7">
              <w:rPr>
                <w:rFonts w:ascii="Times New Roman" w:eastAsia="+mn-ea" w:hAnsi="Times New Roman" w:cs="Times New Roman"/>
                <w:sz w:val="24"/>
                <w:szCs w:val="24"/>
              </w:rPr>
              <w:t>Задания открытого типа</w:t>
            </w:r>
          </w:p>
        </w:tc>
        <w:tc>
          <w:tcPr>
            <w:tcW w:w="4785" w:type="dxa"/>
          </w:tcPr>
          <w:p w14:paraId="67224CE7" w14:textId="77777777" w:rsidR="004633FD" w:rsidRDefault="004633FD" w:rsidP="00A929AF">
            <w:pPr>
              <w:pStyle w:val="a3"/>
              <w:ind w:left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A67601">
              <w:rPr>
                <w:rFonts w:ascii="Times New Roman" w:eastAsia="TimesNewRomanPSMT" w:hAnsi="Times New Roman" w:cs="Times New Roman"/>
                <w:sz w:val="24"/>
                <w:szCs w:val="24"/>
              </w:rPr>
              <w:t>Результаты выполнения задания оцениваются путем сравнения полученного ответа с эталоном.</w:t>
            </w:r>
          </w:p>
          <w:p w14:paraId="29ED2FB5" w14:textId="77777777" w:rsidR="004633FD" w:rsidRDefault="004633FD" w:rsidP="00A929AF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Ответ полностью соответствует эталону или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>езначительные изменени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 ответа в сравнении с эталоном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 искажаю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его смысла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4 балла.</w:t>
            </w:r>
          </w:p>
          <w:p w14:paraId="0B4BFAEA" w14:textId="77777777" w:rsidR="004633FD" w:rsidRDefault="004633FD" w:rsidP="00A929AF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Ответ частично соответствует эталону 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а.</w:t>
            </w:r>
          </w:p>
          <w:p w14:paraId="7CE59368" w14:textId="77777777" w:rsidR="004633FD" w:rsidRPr="00A67601" w:rsidRDefault="004633FD" w:rsidP="00A929AF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Ответ не соответствует эталону – 0 баллов</w:t>
            </w:r>
          </w:p>
          <w:p w14:paraId="0E550A06" w14:textId="77777777" w:rsidR="004633FD" w:rsidRPr="00544EC9" w:rsidRDefault="004633FD" w:rsidP="00A929AF">
            <w:pPr>
              <w:pStyle w:val="a3"/>
              <w:spacing w:line="12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75381394" w14:textId="77777777" w:rsidR="004633FD" w:rsidRPr="00544EC9" w:rsidRDefault="004633FD" w:rsidP="004633FD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0353F9B3" w14:textId="77777777" w:rsidR="004633FD" w:rsidRPr="00B429D1" w:rsidRDefault="004633FD" w:rsidP="004633FD">
      <w:pPr>
        <w:pStyle w:val="a3"/>
        <w:spacing w:after="0" w:line="120" w:lineRule="auto"/>
        <w:ind w:left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479EEEEA" w14:textId="77777777" w:rsidR="004633FD" w:rsidRPr="00CE4AD8" w:rsidRDefault="004633FD" w:rsidP="004633F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15FD">
        <w:rPr>
          <w:rFonts w:ascii="Times New Roman" w:eastAsia="+mn-ea" w:hAnsi="Times New Roman" w:cs="Times New Roman"/>
          <w:color w:val="000000"/>
          <w:sz w:val="28"/>
          <w:szCs w:val="28"/>
        </w:rPr>
        <w:tab/>
      </w:r>
      <w:r w:rsidRPr="00CE4AD8">
        <w:rPr>
          <w:rFonts w:ascii="Times New Roman" w:eastAsia="+mn-ea" w:hAnsi="Times New Roman" w:cs="Times New Roman"/>
          <w:color w:val="000000"/>
          <w:sz w:val="28"/>
          <w:szCs w:val="28"/>
        </w:rPr>
        <w:t>Далее с</w:t>
      </w:r>
      <w:r w:rsidRPr="00CE4AD8">
        <w:rPr>
          <w:rFonts w:ascii="Times New Roman" w:eastAsia="Calibri" w:hAnsi="Times New Roman" w:cs="Times New Roman"/>
          <w:sz w:val="28"/>
          <w:szCs w:val="28"/>
        </w:rPr>
        <w:t>уммируют</w:t>
      </w:r>
      <w:r>
        <w:rPr>
          <w:rFonts w:ascii="Times New Roman" w:eastAsia="Calibri" w:hAnsi="Times New Roman" w:cs="Times New Roman"/>
          <w:sz w:val="28"/>
          <w:szCs w:val="28"/>
        </w:rPr>
        <w:t>ся все баллы по каждому заданию, рассчитывается максимальный балл за проверочную работу по теме.</w:t>
      </w:r>
    </w:p>
    <w:p w14:paraId="37406B44" w14:textId="77777777" w:rsidR="004633FD" w:rsidRDefault="004633FD" w:rsidP="004633FD">
      <w:pPr>
        <w:spacing w:after="12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3D5FDB88" w14:textId="77777777" w:rsidR="004633FD" w:rsidRPr="00CE4AD8" w:rsidRDefault="004633FD" w:rsidP="004633FD">
      <w:pPr>
        <w:spacing w:after="120" w:line="24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CE4AD8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Критерии, показатели и шкалы оценки проверочной работы по теме</w:t>
      </w:r>
    </w:p>
    <w:p w14:paraId="2175C35B" w14:textId="77777777" w:rsidR="004633FD" w:rsidRDefault="004633FD" w:rsidP="004633FD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Результаты проверочной работы по теме</w:t>
      </w:r>
      <w:r w:rsidRPr="00B048F1">
        <w:rPr>
          <w:rFonts w:ascii="Times New Roman" w:eastAsia="Calibri" w:hAnsi="Times New Roman" w:cs="Times New Roman"/>
          <w:sz w:val="28"/>
          <w:szCs w:val="28"/>
        </w:rPr>
        <w:t xml:space="preserve"> оценива</w:t>
      </w:r>
      <w:r>
        <w:rPr>
          <w:rFonts w:ascii="Times New Roman" w:eastAsia="Calibri" w:hAnsi="Times New Roman" w:cs="Times New Roman"/>
          <w:sz w:val="28"/>
          <w:szCs w:val="28"/>
        </w:rPr>
        <w:t>ются как «зачтено», если обучающийся набрал 6</w:t>
      </w:r>
      <w:r w:rsidRPr="00B048F1">
        <w:rPr>
          <w:rFonts w:ascii="Times New Roman" w:eastAsia="Calibri" w:hAnsi="Times New Roman" w:cs="Times New Roman"/>
          <w:sz w:val="28"/>
          <w:szCs w:val="28"/>
        </w:rPr>
        <w:t>0 и более процентов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от</w:t>
      </w:r>
      <w:r w:rsidRPr="00B048F1">
        <w:rPr>
          <w:rFonts w:ascii="Times New Roman" w:eastAsia="Calibri" w:hAnsi="Times New Roman" w:cs="Times New Roman"/>
          <w:sz w:val="28"/>
          <w:szCs w:val="28"/>
        </w:rPr>
        <w:t xml:space="preserve"> максимального балла </w:t>
      </w:r>
      <w:r>
        <w:rPr>
          <w:rFonts w:ascii="Times New Roman" w:eastAsia="Calibri" w:hAnsi="Times New Roman" w:cs="Times New Roman"/>
          <w:sz w:val="28"/>
          <w:szCs w:val="28"/>
        </w:rPr>
        <w:t>за работу</w:t>
      </w:r>
      <w:r w:rsidRPr="00B048F1">
        <w:rPr>
          <w:rFonts w:ascii="Times New Roman" w:eastAsia="Calibri" w:hAnsi="Times New Roman" w:cs="Times New Roman"/>
          <w:sz w:val="28"/>
          <w:szCs w:val="28"/>
        </w:rPr>
        <w:t xml:space="preserve">, «не зачтено», если </w:t>
      </w:r>
      <w:r>
        <w:rPr>
          <w:rFonts w:ascii="Times New Roman" w:eastAsia="Calibri" w:hAnsi="Times New Roman" w:cs="Times New Roman"/>
          <w:sz w:val="28"/>
          <w:szCs w:val="28"/>
        </w:rPr>
        <w:t>обучающийся</w:t>
      </w:r>
      <w:r w:rsidRPr="00B048F1">
        <w:rPr>
          <w:rFonts w:ascii="Times New Roman" w:eastAsia="Calibri" w:hAnsi="Times New Roman" w:cs="Times New Roman"/>
          <w:sz w:val="28"/>
          <w:szCs w:val="28"/>
        </w:rPr>
        <w:t xml:space="preserve"> набрал менее 60 %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Pr="00B048F1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14:paraId="3DD43075" w14:textId="77777777" w:rsidR="004633FD" w:rsidRDefault="004633FD" w:rsidP="004633FD">
      <w:pPr>
        <w:pStyle w:val="a3"/>
        <w:numPr>
          <w:ilvl w:val="1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33FD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Промежуточная аттестация</w:t>
      </w:r>
    </w:p>
    <w:p w14:paraId="1053CD67" w14:textId="77777777" w:rsidR="006E6716" w:rsidRDefault="006E6716" w:rsidP="00C35657">
      <w:pPr>
        <w:spacing w:after="0" w:line="120" w:lineRule="auto"/>
        <w:ind w:firstLine="709"/>
        <w:contextualSpacing/>
        <w:jc w:val="both"/>
      </w:pPr>
    </w:p>
    <w:p w14:paraId="79FB942C" w14:textId="77777777" w:rsidR="0058549D" w:rsidRPr="00B072BA" w:rsidRDefault="0058549D" w:rsidP="00C35657">
      <w:pPr>
        <w:spacing w:after="0" w:line="240" w:lineRule="auto"/>
        <w:ind w:left="709" w:hanging="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Экзамен</w:t>
      </w:r>
    </w:p>
    <w:p w14:paraId="43705F2F" w14:textId="77777777" w:rsidR="0058549D" w:rsidRPr="009E38F1" w:rsidRDefault="0058549D" w:rsidP="006E67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E38F1">
        <w:rPr>
          <w:rFonts w:ascii="Times New Roman" w:eastAsia="TimesNewRomanPSMT" w:hAnsi="Times New Roman" w:cs="Times New Roman"/>
          <w:sz w:val="28"/>
          <w:szCs w:val="28"/>
        </w:rPr>
        <w:t xml:space="preserve">Оценка на экзамене выставляется на основе принципов объективности, справедливости, всестороннего анализа уровня знаний обучающихся. </w:t>
      </w:r>
    </w:p>
    <w:p w14:paraId="49006A03" w14:textId="77777777" w:rsidR="0058549D" w:rsidRPr="009E38F1" w:rsidRDefault="0058549D" w:rsidP="006E67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E38F1">
        <w:rPr>
          <w:rFonts w:ascii="Times New Roman" w:eastAsia="TimesNewRomanPSMT" w:hAnsi="Times New Roman" w:cs="Times New Roman"/>
          <w:sz w:val="28"/>
          <w:szCs w:val="28"/>
        </w:rPr>
        <w:t>При выставлении оценки экзаменатор учитывает знание фактического материала по программе, в том числе знание:</w:t>
      </w:r>
    </w:p>
    <w:p w14:paraId="2FEFCA0F" w14:textId="77777777" w:rsidR="0058549D" w:rsidRPr="009E38F1" w:rsidRDefault="0058549D" w:rsidP="002073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E38F1">
        <w:rPr>
          <w:rFonts w:ascii="Times New Roman" w:eastAsia="TimesNewRomanPSMT" w:hAnsi="Times New Roman" w:cs="Times New Roman"/>
          <w:sz w:val="28"/>
          <w:szCs w:val="28"/>
        </w:rPr>
        <w:t>•</w:t>
      </w:r>
      <w:r w:rsidRPr="009E38F1">
        <w:rPr>
          <w:rFonts w:ascii="Times New Roman" w:eastAsia="TimesNewRomanPSMT" w:hAnsi="Times New Roman" w:cs="Times New Roman"/>
          <w:sz w:val="28"/>
          <w:szCs w:val="28"/>
        </w:rPr>
        <w:tab/>
        <w:t xml:space="preserve">обязательной литературы, современных публикаций по программе курса, а также истории науки; логику, структуру, стиль ответа; </w:t>
      </w:r>
    </w:p>
    <w:p w14:paraId="1D277A8B" w14:textId="77777777" w:rsidR="0058549D" w:rsidRPr="009E38F1" w:rsidRDefault="0058549D" w:rsidP="002073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E38F1">
        <w:rPr>
          <w:rFonts w:ascii="Times New Roman" w:eastAsia="TimesNewRomanPSMT" w:hAnsi="Times New Roman" w:cs="Times New Roman"/>
          <w:sz w:val="28"/>
          <w:szCs w:val="28"/>
        </w:rPr>
        <w:t>•</w:t>
      </w:r>
      <w:r w:rsidRPr="009E38F1">
        <w:rPr>
          <w:rFonts w:ascii="Times New Roman" w:eastAsia="TimesNewRomanPSMT" w:hAnsi="Times New Roman" w:cs="Times New Roman"/>
          <w:sz w:val="28"/>
          <w:szCs w:val="28"/>
        </w:rPr>
        <w:tab/>
        <w:t xml:space="preserve">культуру речи, манеру общения, готовность к дискуссии, аргументированность ответа, уровень самостоятельного мышления; </w:t>
      </w:r>
    </w:p>
    <w:p w14:paraId="0E94D8DA" w14:textId="77777777" w:rsidR="0058549D" w:rsidRPr="009E38F1" w:rsidRDefault="0058549D" w:rsidP="002073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E38F1">
        <w:rPr>
          <w:rFonts w:ascii="Times New Roman" w:eastAsia="TimesNewRomanPSMT" w:hAnsi="Times New Roman" w:cs="Times New Roman"/>
          <w:sz w:val="28"/>
          <w:szCs w:val="28"/>
        </w:rPr>
        <w:t>•</w:t>
      </w:r>
      <w:r w:rsidRPr="009E38F1">
        <w:rPr>
          <w:rFonts w:ascii="Times New Roman" w:eastAsia="TimesNewRomanPSMT" w:hAnsi="Times New Roman" w:cs="Times New Roman"/>
          <w:sz w:val="28"/>
          <w:szCs w:val="28"/>
        </w:rPr>
        <w:tab/>
        <w:t>умение связывать теорию с практикой, решать задачи.</w:t>
      </w:r>
    </w:p>
    <w:p w14:paraId="7F4FD911" w14:textId="77777777" w:rsidR="0058549D" w:rsidRPr="009E38F1" w:rsidRDefault="0058549D" w:rsidP="006E67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E38F1">
        <w:rPr>
          <w:rFonts w:ascii="Times New Roman" w:eastAsia="TimesNewRomanPSMT" w:hAnsi="Times New Roman" w:cs="Times New Roman"/>
          <w:sz w:val="28"/>
          <w:szCs w:val="28"/>
        </w:rPr>
        <w:t>По результатам экзамена студенту выставляется оценка: «отлично», «хорошо», «удовлетворительно» и «неудовлетворительно».</w:t>
      </w:r>
    </w:p>
    <w:p w14:paraId="35475205" w14:textId="77777777" w:rsidR="0058549D" w:rsidRPr="009E38F1" w:rsidRDefault="0058549D" w:rsidP="006E67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E38F1">
        <w:rPr>
          <w:rFonts w:ascii="Times New Roman" w:eastAsia="TimesNewRomanPSMT" w:hAnsi="Times New Roman" w:cs="Times New Roman"/>
          <w:sz w:val="28"/>
          <w:szCs w:val="28"/>
        </w:rPr>
        <w:t>Оценки «</w:t>
      </w:r>
      <w:r w:rsidRPr="00207345">
        <w:rPr>
          <w:rFonts w:ascii="Times New Roman" w:eastAsia="TimesNewRomanPSMT" w:hAnsi="Times New Roman" w:cs="Times New Roman"/>
          <w:b/>
          <w:sz w:val="28"/>
          <w:szCs w:val="28"/>
        </w:rPr>
        <w:t>отлично</w:t>
      </w:r>
      <w:r w:rsidRPr="009E38F1">
        <w:rPr>
          <w:rFonts w:ascii="Times New Roman" w:eastAsia="TimesNewRomanPSMT" w:hAnsi="Times New Roman" w:cs="Times New Roman"/>
          <w:sz w:val="28"/>
          <w:szCs w:val="28"/>
        </w:rPr>
        <w:t xml:space="preserve">» заслуживает обучающийся, обнаруживший всестороннее, систематическое и глубокое знание учебно-программного материала, умение свободно выполнять задания, предусмотренные программой, усвоивший основную и знакомый с дополнительной литературой, рекомендованной программой. Как правило, оценка «отлично» выставляется обучающимся, усвоившим взаимосвязь основных понятий дисциплины в их значении для приобретаемой профессии, проявившим творческие способности в понимании, изложении и использовании учебно-программного материала. </w:t>
      </w:r>
    </w:p>
    <w:p w14:paraId="0C225293" w14:textId="77777777" w:rsidR="0058549D" w:rsidRPr="009E38F1" w:rsidRDefault="0058549D" w:rsidP="006E67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E38F1">
        <w:rPr>
          <w:rFonts w:ascii="Times New Roman" w:eastAsia="TimesNewRomanPSMT" w:hAnsi="Times New Roman" w:cs="Times New Roman"/>
          <w:sz w:val="28"/>
          <w:szCs w:val="28"/>
        </w:rPr>
        <w:t>Оценки «</w:t>
      </w:r>
      <w:r w:rsidRPr="00207345">
        <w:rPr>
          <w:rFonts w:ascii="Times New Roman" w:eastAsia="TimesNewRomanPSMT" w:hAnsi="Times New Roman" w:cs="Times New Roman"/>
          <w:b/>
          <w:sz w:val="28"/>
          <w:szCs w:val="28"/>
        </w:rPr>
        <w:t>хорошо</w:t>
      </w:r>
      <w:r w:rsidRPr="009E38F1">
        <w:rPr>
          <w:rFonts w:ascii="Times New Roman" w:eastAsia="TimesNewRomanPSMT" w:hAnsi="Times New Roman" w:cs="Times New Roman"/>
          <w:sz w:val="28"/>
          <w:szCs w:val="28"/>
        </w:rPr>
        <w:t xml:space="preserve">» заслуживает обучающийся, обнаруживший полные знания учебно-программного материала, успешно выполняющий предусмотренные в программе задания, усвоивший основную литературу, рекомендованную в программе. Как правило, оценка «хорошо» выставляется обучающимся, показавшим систематический характер знаний по дисциплине и способным к их самостоятельному пополнению и обновлению в ходе дальнейшей учебной работы и профессиональной деятельности. </w:t>
      </w:r>
    </w:p>
    <w:p w14:paraId="1BC69331" w14:textId="77777777" w:rsidR="0058549D" w:rsidRPr="009E38F1" w:rsidRDefault="0058549D" w:rsidP="006E67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E38F1">
        <w:rPr>
          <w:rFonts w:ascii="Times New Roman" w:eastAsia="TimesNewRomanPSMT" w:hAnsi="Times New Roman" w:cs="Times New Roman"/>
          <w:sz w:val="28"/>
          <w:szCs w:val="28"/>
        </w:rPr>
        <w:t>Оценки «</w:t>
      </w:r>
      <w:r w:rsidRPr="00207345">
        <w:rPr>
          <w:rFonts w:ascii="Times New Roman" w:eastAsia="TimesNewRomanPSMT" w:hAnsi="Times New Roman" w:cs="Times New Roman"/>
          <w:b/>
          <w:sz w:val="28"/>
          <w:szCs w:val="28"/>
        </w:rPr>
        <w:t>удовлетворительно</w:t>
      </w:r>
      <w:r w:rsidRPr="009E38F1">
        <w:rPr>
          <w:rFonts w:ascii="Times New Roman" w:eastAsia="TimesNewRomanPSMT" w:hAnsi="Times New Roman" w:cs="Times New Roman"/>
          <w:sz w:val="28"/>
          <w:szCs w:val="28"/>
        </w:rPr>
        <w:t xml:space="preserve">» заслуживает обучающийся, обнаруживший знание учебно-программного материала в объеме, </w:t>
      </w:r>
      <w:r w:rsidRPr="009E38F1">
        <w:rPr>
          <w:rFonts w:ascii="Times New Roman" w:eastAsia="TimesNewRomanPSMT" w:hAnsi="Times New Roman" w:cs="Times New Roman"/>
          <w:sz w:val="28"/>
          <w:szCs w:val="28"/>
        </w:rPr>
        <w:lastRenderedPageBreak/>
        <w:t xml:space="preserve">необходимом для дальнейшей учебы и предстоящей работы по профессии, справляющийся с выполнением заданий, предусмотренных программой, знакомый с основной литературой, рекомендованной программой. Как правило, оценка «удовлетворительно» выставляется обучающимся, допустившим погрешности в ответе на экзамене и при выполнении экзаменационных заданий, но обладающим необходимыми знаниями для их устранения под руководством преподавателя. </w:t>
      </w:r>
    </w:p>
    <w:p w14:paraId="2C0984B6" w14:textId="77777777" w:rsidR="0058549D" w:rsidRDefault="0058549D" w:rsidP="006E67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E38F1">
        <w:rPr>
          <w:rFonts w:ascii="Times New Roman" w:eastAsia="TimesNewRomanPSMT" w:hAnsi="Times New Roman" w:cs="Times New Roman"/>
          <w:sz w:val="28"/>
          <w:szCs w:val="28"/>
        </w:rPr>
        <w:t>Оценка «</w:t>
      </w:r>
      <w:r w:rsidRPr="00207345">
        <w:rPr>
          <w:rFonts w:ascii="Times New Roman" w:eastAsia="TimesNewRomanPSMT" w:hAnsi="Times New Roman" w:cs="Times New Roman"/>
          <w:b/>
          <w:sz w:val="28"/>
          <w:szCs w:val="28"/>
        </w:rPr>
        <w:t>неудовлетворительно</w:t>
      </w:r>
      <w:r w:rsidRPr="009E38F1">
        <w:rPr>
          <w:rFonts w:ascii="Times New Roman" w:eastAsia="TimesNewRomanPSMT" w:hAnsi="Times New Roman" w:cs="Times New Roman"/>
          <w:sz w:val="28"/>
          <w:szCs w:val="28"/>
        </w:rPr>
        <w:t>» выставляется обучающемуся, обнаружившему существенные пробелы в знаниях основного программного материала, допустившему принципиальные ошибки в выполнении предусмотренных программой заданий.</w:t>
      </w:r>
    </w:p>
    <w:p w14:paraId="0434FFA8" w14:textId="77777777" w:rsidR="00207345" w:rsidRDefault="00207345" w:rsidP="0058549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04072BA" w14:textId="77777777" w:rsidR="004633FD" w:rsidRDefault="004633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3F42070" w14:textId="3463BD37" w:rsidR="00B072BA" w:rsidRDefault="00EC5534" w:rsidP="00C35657">
      <w:pPr>
        <w:pStyle w:val="a3"/>
        <w:numPr>
          <w:ilvl w:val="0"/>
          <w:numId w:val="1"/>
        </w:numPr>
        <w:spacing w:line="240" w:lineRule="auto"/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6A7E">
        <w:rPr>
          <w:rFonts w:ascii="Times New Roman" w:hAnsi="Times New Roman" w:cs="Times New Roman"/>
          <w:b/>
          <w:sz w:val="24"/>
          <w:szCs w:val="24"/>
        </w:rPr>
        <w:lastRenderedPageBreak/>
        <w:t>МЕТОДИЧЕСКИЕ МАТЕРИАЛЫ, ОПРЕДЕЛЯЮЩИЕ ПРО</w:t>
      </w:r>
      <w:r w:rsidR="00C35657">
        <w:rPr>
          <w:rFonts w:ascii="Times New Roman" w:hAnsi="Times New Roman" w:cs="Times New Roman"/>
          <w:b/>
          <w:sz w:val="24"/>
          <w:szCs w:val="24"/>
        </w:rPr>
        <w:t>ЦЕДУРЫ ОЦЕНИВАНИЯ КОМПЕТЕНЦИЙ</w:t>
      </w:r>
    </w:p>
    <w:p w14:paraId="715EA71E" w14:textId="77777777" w:rsidR="00C35657" w:rsidRPr="00C35657" w:rsidRDefault="00C35657" w:rsidP="00C35657">
      <w:pPr>
        <w:pStyle w:val="a3"/>
        <w:spacing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0946E58" w14:textId="4EDBD0AB" w:rsidR="00DC597B" w:rsidRPr="00C35657" w:rsidRDefault="00DC597B" w:rsidP="00C35657">
      <w:pPr>
        <w:pStyle w:val="a3"/>
        <w:spacing w:after="120" w:line="240" w:lineRule="auto"/>
        <w:ind w:left="0"/>
        <w:contextualSpacing w:val="0"/>
        <w:jc w:val="center"/>
        <w:rPr>
          <w:rFonts w:ascii="Times New Roman" w:eastAsia="Calibri" w:hAnsi="Times New Roman"/>
          <w:b/>
        </w:rPr>
      </w:pPr>
      <w:r w:rsidRPr="00B072BA">
        <w:rPr>
          <w:rFonts w:ascii="Times New Roman" w:eastAsia="Calibri" w:hAnsi="Times New Roman"/>
          <w:b/>
        </w:rPr>
        <w:t>А</w:t>
      </w:r>
      <w:r w:rsidR="00C35657">
        <w:rPr>
          <w:rFonts w:ascii="Times New Roman" w:eastAsia="Calibri" w:hAnsi="Times New Roman"/>
          <w:b/>
        </w:rPr>
        <w:t>ТТЕСТАЦИОННЫЙ ЛИСТ ОБУЧАЮЩЕГОСЯ</w:t>
      </w:r>
    </w:p>
    <w:p w14:paraId="395A0C52" w14:textId="77777777" w:rsidR="00DC597B" w:rsidRDefault="00DC597B" w:rsidP="00DC597B">
      <w:pPr>
        <w:spacing w:after="0" w:line="120" w:lineRule="auto"/>
        <w:jc w:val="center"/>
        <w:rPr>
          <w:rFonts w:ascii="Times New Roman" w:eastAsia="Calibri" w:hAnsi="Times New Roman"/>
          <w:sz w:val="28"/>
          <w:szCs w:val="28"/>
        </w:rPr>
      </w:pPr>
    </w:p>
    <w:tbl>
      <w:tblPr>
        <w:tblStyle w:val="a5"/>
        <w:tblW w:w="0" w:type="auto"/>
        <w:tblInd w:w="-176" w:type="dxa"/>
        <w:tblLook w:val="04A0" w:firstRow="1" w:lastRow="0" w:firstColumn="1" w:lastColumn="0" w:noHBand="0" w:noVBand="1"/>
      </w:tblPr>
      <w:tblGrid>
        <w:gridCol w:w="1661"/>
        <w:gridCol w:w="4406"/>
        <w:gridCol w:w="3453"/>
      </w:tblGrid>
      <w:tr w:rsidR="00DC597B" w14:paraId="35F1712B" w14:textId="77777777" w:rsidTr="00256489">
        <w:tc>
          <w:tcPr>
            <w:tcW w:w="1661" w:type="dxa"/>
            <w:vAlign w:val="center"/>
          </w:tcPr>
          <w:p w14:paraId="4E978446" w14:textId="77777777" w:rsidR="00207345" w:rsidRPr="00256489" w:rsidRDefault="00DC597B" w:rsidP="00207345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256489">
              <w:rPr>
                <w:rFonts w:ascii="Times New Roman" w:hAnsi="Times New Roman"/>
                <w:b/>
                <w:sz w:val="24"/>
                <w:szCs w:val="24"/>
              </w:rPr>
              <w:t xml:space="preserve">Код </w:t>
            </w:r>
          </w:p>
          <w:p w14:paraId="25BA4D25" w14:textId="77777777" w:rsidR="00DC597B" w:rsidRPr="00256489" w:rsidRDefault="00DC597B" w:rsidP="00C52F50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56489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4406" w:type="dxa"/>
            <w:vAlign w:val="center"/>
          </w:tcPr>
          <w:p w14:paraId="772E4481" w14:textId="77777777" w:rsidR="00DC597B" w:rsidRPr="00256489" w:rsidRDefault="00207345" w:rsidP="00207345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56489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Индикаторы достижения </w:t>
            </w:r>
            <w:r w:rsidR="00DC597B" w:rsidRPr="00256489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компетенций</w:t>
            </w:r>
          </w:p>
        </w:tc>
        <w:tc>
          <w:tcPr>
            <w:tcW w:w="3453" w:type="dxa"/>
            <w:tcBorders>
              <w:bottom w:val="single" w:sz="4" w:space="0" w:color="auto"/>
            </w:tcBorders>
            <w:vAlign w:val="center"/>
          </w:tcPr>
          <w:p w14:paraId="4506EE51" w14:textId="77777777" w:rsidR="00DC597B" w:rsidRPr="00256489" w:rsidRDefault="00DC597B" w:rsidP="00C52F50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56489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Уровень сформированности компетенций, %</w:t>
            </w:r>
          </w:p>
        </w:tc>
      </w:tr>
      <w:tr w:rsidR="00C35657" w14:paraId="7A67F237" w14:textId="77777777" w:rsidTr="00256489">
        <w:trPr>
          <w:trHeight w:val="801"/>
        </w:trPr>
        <w:tc>
          <w:tcPr>
            <w:tcW w:w="1661" w:type="dxa"/>
            <w:vMerge w:val="restart"/>
          </w:tcPr>
          <w:p w14:paraId="0A8F4D00" w14:textId="77777777" w:rsidR="00C35657" w:rsidRDefault="00C35657" w:rsidP="0058549D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ОПК-2</w:t>
            </w:r>
          </w:p>
        </w:tc>
        <w:tc>
          <w:tcPr>
            <w:tcW w:w="4406" w:type="dxa"/>
          </w:tcPr>
          <w:p w14:paraId="3689AC54" w14:textId="77777777" w:rsidR="00C35657" w:rsidRPr="00256489" w:rsidRDefault="00C35657" w:rsidP="00D66A7E">
            <w:pPr>
              <w:pStyle w:val="a3"/>
              <w:ind w:left="142" w:hanging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648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</w:p>
          <w:p w14:paraId="5AA4D640" w14:textId="77777777" w:rsidR="00C35657" w:rsidRPr="00256489" w:rsidRDefault="00C35657" w:rsidP="00207345">
            <w:pPr>
              <w:tabs>
                <w:tab w:val="left" w:pos="390"/>
              </w:tabs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6489">
              <w:rPr>
                <w:rFonts w:ascii="Times New Roman" w:hAnsi="Times New Roman" w:cs="Times New Roman"/>
                <w:sz w:val="24"/>
                <w:szCs w:val="24"/>
              </w:rPr>
              <w:t>предметную область гуманитарных и социальных наук, их роль в формировании ценностных, этических основ профессионально-служебной деятельности</w:t>
            </w:r>
          </w:p>
        </w:tc>
        <w:tc>
          <w:tcPr>
            <w:tcW w:w="3453" w:type="dxa"/>
            <w:tcBorders>
              <w:bottom w:val="single" w:sz="4" w:space="0" w:color="auto"/>
              <w:right w:val="single" w:sz="4" w:space="0" w:color="auto"/>
            </w:tcBorders>
          </w:tcPr>
          <w:p w14:paraId="5CE5E3FB" w14:textId="10B1A0E9" w:rsidR="00C35657" w:rsidRDefault="00256489" w:rsidP="00D66A7E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256489" w14:paraId="0A5065B1" w14:textId="77777777" w:rsidTr="00256489">
        <w:trPr>
          <w:trHeight w:val="1104"/>
        </w:trPr>
        <w:tc>
          <w:tcPr>
            <w:tcW w:w="1661" w:type="dxa"/>
            <w:vMerge/>
          </w:tcPr>
          <w:p w14:paraId="00C4269D" w14:textId="77777777" w:rsidR="00256489" w:rsidRDefault="00256489" w:rsidP="00256489">
            <w:pPr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4406" w:type="dxa"/>
          </w:tcPr>
          <w:p w14:paraId="000A079E" w14:textId="77777777" w:rsidR="00256489" w:rsidRPr="00256489" w:rsidRDefault="00256489" w:rsidP="00256489">
            <w:pPr>
              <w:pStyle w:val="a3"/>
              <w:ind w:left="142" w:hanging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648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</w:p>
          <w:p w14:paraId="1BD2DCD1" w14:textId="77777777" w:rsidR="00256489" w:rsidRPr="00256489" w:rsidRDefault="00256489" w:rsidP="00256489">
            <w:pPr>
              <w:widowControl w:val="0"/>
              <w:tabs>
                <w:tab w:val="left" w:pos="283"/>
              </w:tabs>
              <w:suppressAutoHyphens/>
              <w:autoSpaceDE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6489">
              <w:rPr>
                <w:rFonts w:ascii="Times New Roman" w:hAnsi="Times New Roman" w:cs="Times New Roman"/>
                <w:sz w:val="24"/>
                <w:szCs w:val="24"/>
              </w:rPr>
              <w:t>анализировать мировоззренческие, социальные и личностно-значимые проблемы в целях формирования ценностных, этических основ профессионально-служебной деятельности</w:t>
            </w:r>
          </w:p>
        </w:tc>
        <w:tc>
          <w:tcPr>
            <w:tcW w:w="3453" w:type="dxa"/>
            <w:tcBorders>
              <w:bottom w:val="single" w:sz="4" w:space="0" w:color="auto"/>
              <w:right w:val="single" w:sz="4" w:space="0" w:color="auto"/>
            </w:tcBorders>
          </w:tcPr>
          <w:p w14:paraId="3074C258" w14:textId="6EFE7FE2" w:rsidR="00256489" w:rsidRDefault="00256489" w:rsidP="00256489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256489" w14:paraId="244471C4" w14:textId="77777777" w:rsidTr="004E1C92">
        <w:trPr>
          <w:trHeight w:val="828"/>
        </w:trPr>
        <w:tc>
          <w:tcPr>
            <w:tcW w:w="1661" w:type="dxa"/>
            <w:vMerge/>
          </w:tcPr>
          <w:p w14:paraId="4959E1DC" w14:textId="77777777" w:rsidR="00256489" w:rsidRDefault="00256489" w:rsidP="00256489">
            <w:pPr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4406" w:type="dxa"/>
          </w:tcPr>
          <w:p w14:paraId="183A955B" w14:textId="77777777" w:rsidR="00256489" w:rsidRPr="00256489" w:rsidRDefault="00256489" w:rsidP="00256489">
            <w:pPr>
              <w:pStyle w:val="a3"/>
              <w:ind w:left="142" w:hanging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648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Владеть:</w:t>
            </w:r>
          </w:p>
          <w:p w14:paraId="1A809522" w14:textId="77777777" w:rsidR="00256489" w:rsidRPr="00256489" w:rsidRDefault="00256489" w:rsidP="00256489">
            <w:pPr>
              <w:tabs>
                <w:tab w:val="left" w:pos="283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6489">
              <w:rPr>
                <w:rFonts w:ascii="Times New Roman" w:hAnsi="Times New Roman" w:cs="Times New Roman"/>
                <w:sz w:val="24"/>
                <w:szCs w:val="24"/>
              </w:rPr>
              <w:t>навыками формирования ценностных, этических основ профессионально-служебной деятельности</w:t>
            </w:r>
          </w:p>
        </w:tc>
        <w:tc>
          <w:tcPr>
            <w:tcW w:w="3453" w:type="dxa"/>
            <w:tcBorders>
              <w:bottom w:val="single" w:sz="4" w:space="0" w:color="auto"/>
              <w:right w:val="single" w:sz="4" w:space="0" w:color="auto"/>
            </w:tcBorders>
          </w:tcPr>
          <w:p w14:paraId="0FBEC2D0" w14:textId="54C5842B" w:rsidR="00256489" w:rsidRDefault="00256489" w:rsidP="00256489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</w:tbl>
    <w:p w14:paraId="70CD3BA0" w14:textId="77777777" w:rsidR="00856C2A" w:rsidRDefault="00856C2A" w:rsidP="00DC597B">
      <w:pPr>
        <w:spacing w:after="0" w:line="360" w:lineRule="auto"/>
        <w:ind w:firstLine="709"/>
        <w:rPr>
          <w:rFonts w:ascii="Times New Roman" w:eastAsia="Calibri" w:hAnsi="Times New Roman"/>
          <w:sz w:val="28"/>
          <w:szCs w:val="28"/>
        </w:rPr>
      </w:pPr>
    </w:p>
    <w:p w14:paraId="0C7557A6" w14:textId="77777777" w:rsidR="00672062" w:rsidRPr="00207345" w:rsidRDefault="00DC597B" w:rsidP="00207345">
      <w:pPr>
        <w:spacing w:after="0" w:line="360" w:lineRule="auto"/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Общая оценка сформированности к</w:t>
      </w:r>
      <w:r w:rsidR="00207345">
        <w:rPr>
          <w:rFonts w:ascii="Times New Roman" w:eastAsia="Calibri" w:hAnsi="Times New Roman"/>
          <w:sz w:val="28"/>
          <w:szCs w:val="28"/>
        </w:rPr>
        <w:t>омпетенций ____________________</w:t>
      </w:r>
    </w:p>
    <w:p w14:paraId="0CB02BC9" w14:textId="77777777" w:rsidR="00DC597B" w:rsidRPr="0022330F" w:rsidRDefault="00DC597B" w:rsidP="00DC597B">
      <w:pPr>
        <w:spacing w:after="120" w:line="360" w:lineRule="auto"/>
        <w:ind w:firstLine="709"/>
        <w:rPr>
          <w:rFonts w:ascii="Times New Roman" w:eastAsia="Calibri" w:hAnsi="Times New Roman"/>
          <w:b/>
          <w:sz w:val="28"/>
          <w:szCs w:val="28"/>
        </w:rPr>
      </w:pPr>
      <w:r w:rsidRPr="0022330F">
        <w:rPr>
          <w:rFonts w:ascii="Times New Roman" w:eastAsia="Calibri" w:hAnsi="Times New Roman"/>
          <w:b/>
          <w:sz w:val="28"/>
          <w:szCs w:val="28"/>
        </w:rPr>
        <w:t>Шкала оценки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58"/>
        <w:gridCol w:w="5252"/>
        <w:gridCol w:w="2034"/>
      </w:tblGrid>
      <w:tr w:rsidR="00DC597B" w14:paraId="52DB5138" w14:textId="77777777" w:rsidTr="00C52F50">
        <w:tc>
          <w:tcPr>
            <w:tcW w:w="2093" w:type="dxa"/>
            <w:vAlign w:val="center"/>
          </w:tcPr>
          <w:p w14:paraId="5D8C8580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2330F">
              <w:rPr>
                <w:rFonts w:ascii="Times New Roman" w:eastAsia="Calibri" w:hAnsi="Times New Roman"/>
                <w:b/>
                <w:sz w:val="24"/>
                <w:szCs w:val="24"/>
              </w:rPr>
              <w:t>Интервал</w:t>
            </w:r>
          </w:p>
        </w:tc>
        <w:tc>
          <w:tcPr>
            <w:tcW w:w="5386" w:type="dxa"/>
            <w:vAlign w:val="center"/>
          </w:tcPr>
          <w:p w14:paraId="72EA6447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Уровень сформированности компетенции</w:t>
            </w:r>
          </w:p>
        </w:tc>
        <w:tc>
          <w:tcPr>
            <w:tcW w:w="2092" w:type="dxa"/>
            <w:vAlign w:val="center"/>
          </w:tcPr>
          <w:p w14:paraId="2515DD66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Балл</w:t>
            </w:r>
          </w:p>
        </w:tc>
      </w:tr>
      <w:tr w:rsidR="00DC597B" w14:paraId="3D55084C" w14:textId="77777777" w:rsidTr="00C52F50">
        <w:tc>
          <w:tcPr>
            <w:tcW w:w="2093" w:type="dxa"/>
            <w:vAlign w:val="center"/>
          </w:tcPr>
          <w:p w14:paraId="42C7AFE7" w14:textId="77777777" w:rsidR="00DC597B" w:rsidRPr="005F74D9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20</w:t>
            </w:r>
          </w:p>
        </w:tc>
        <w:tc>
          <w:tcPr>
            <w:tcW w:w="5386" w:type="dxa"/>
            <w:vAlign w:val="center"/>
          </w:tcPr>
          <w:p w14:paraId="01B4139A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низкий</w:t>
            </w:r>
          </w:p>
        </w:tc>
        <w:tc>
          <w:tcPr>
            <w:tcW w:w="2092" w:type="dxa"/>
            <w:vAlign w:val="center"/>
          </w:tcPr>
          <w:p w14:paraId="7460B6E3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DC597B" w14:paraId="7E048CAA" w14:textId="77777777" w:rsidTr="00C52F50">
        <w:tc>
          <w:tcPr>
            <w:tcW w:w="2093" w:type="dxa"/>
            <w:vAlign w:val="center"/>
          </w:tcPr>
          <w:p w14:paraId="022C1053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20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40</w:t>
            </w:r>
          </w:p>
        </w:tc>
        <w:tc>
          <w:tcPr>
            <w:tcW w:w="5386" w:type="dxa"/>
            <w:vAlign w:val="center"/>
          </w:tcPr>
          <w:p w14:paraId="6F7AE2EB" w14:textId="77777777" w:rsidR="00DC597B" w:rsidRPr="0022330F" w:rsidRDefault="008B4B0A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ниже среднего</w:t>
            </w:r>
          </w:p>
        </w:tc>
        <w:tc>
          <w:tcPr>
            <w:tcW w:w="2092" w:type="dxa"/>
            <w:vAlign w:val="center"/>
          </w:tcPr>
          <w:p w14:paraId="58603600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DC597B" w14:paraId="0F3B86F6" w14:textId="77777777" w:rsidTr="00C52F50">
        <w:tc>
          <w:tcPr>
            <w:tcW w:w="2093" w:type="dxa"/>
            <w:vAlign w:val="center"/>
          </w:tcPr>
          <w:p w14:paraId="0F9560D4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40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60</w:t>
            </w:r>
          </w:p>
        </w:tc>
        <w:tc>
          <w:tcPr>
            <w:tcW w:w="5386" w:type="dxa"/>
            <w:vAlign w:val="center"/>
          </w:tcPr>
          <w:p w14:paraId="70B05D49" w14:textId="77777777" w:rsidR="00DC597B" w:rsidRPr="0022330F" w:rsidRDefault="008B4B0A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средний</w:t>
            </w:r>
          </w:p>
        </w:tc>
        <w:tc>
          <w:tcPr>
            <w:tcW w:w="2092" w:type="dxa"/>
            <w:vAlign w:val="center"/>
          </w:tcPr>
          <w:p w14:paraId="38F7A32B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</w:tr>
      <w:tr w:rsidR="00DC597B" w14:paraId="28DCA50C" w14:textId="77777777" w:rsidTr="00C52F50">
        <w:tc>
          <w:tcPr>
            <w:tcW w:w="2093" w:type="dxa"/>
            <w:vAlign w:val="center"/>
          </w:tcPr>
          <w:p w14:paraId="79B532C7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60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80</w:t>
            </w:r>
          </w:p>
        </w:tc>
        <w:tc>
          <w:tcPr>
            <w:tcW w:w="5386" w:type="dxa"/>
            <w:vAlign w:val="center"/>
          </w:tcPr>
          <w:p w14:paraId="3769EAF7" w14:textId="77777777" w:rsidR="00DC597B" w:rsidRPr="0022330F" w:rsidRDefault="008B4B0A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выше среднего</w:t>
            </w:r>
          </w:p>
        </w:tc>
        <w:tc>
          <w:tcPr>
            <w:tcW w:w="2092" w:type="dxa"/>
            <w:vAlign w:val="center"/>
          </w:tcPr>
          <w:p w14:paraId="7567C425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</w:tr>
      <w:tr w:rsidR="00DC597B" w14:paraId="5BBD7F69" w14:textId="77777777" w:rsidTr="00C52F50">
        <w:tc>
          <w:tcPr>
            <w:tcW w:w="2093" w:type="dxa"/>
            <w:vAlign w:val="center"/>
          </w:tcPr>
          <w:p w14:paraId="33B47C86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80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100</w:t>
            </w:r>
          </w:p>
        </w:tc>
        <w:tc>
          <w:tcPr>
            <w:tcW w:w="5386" w:type="dxa"/>
            <w:vAlign w:val="center"/>
          </w:tcPr>
          <w:p w14:paraId="2E19FF3E" w14:textId="77777777" w:rsidR="00DC597B" w:rsidRPr="0022330F" w:rsidRDefault="008B4B0A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высокий</w:t>
            </w:r>
          </w:p>
        </w:tc>
        <w:tc>
          <w:tcPr>
            <w:tcW w:w="2092" w:type="dxa"/>
            <w:vAlign w:val="center"/>
          </w:tcPr>
          <w:p w14:paraId="3661A9D7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</w:tr>
    </w:tbl>
    <w:p w14:paraId="0FCDC4FA" w14:textId="77777777" w:rsidR="00DC597B" w:rsidRPr="005B3236" w:rsidRDefault="00DC597B" w:rsidP="00D95CB3">
      <w:pPr>
        <w:rPr>
          <w:rFonts w:ascii="Times New Roman" w:hAnsi="Times New Roman" w:cs="Times New Roman"/>
          <w:b/>
          <w:sz w:val="24"/>
          <w:szCs w:val="24"/>
        </w:rPr>
      </w:pPr>
    </w:p>
    <w:sectPr w:rsidR="00DC597B" w:rsidRPr="005B3236" w:rsidSect="00124ADF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C258FA" w14:textId="77777777" w:rsidR="00400308" w:rsidRDefault="00400308" w:rsidP="00D95CB3">
      <w:pPr>
        <w:spacing w:after="0" w:line="240" w:lineRule="auto"/>
      </w:pPr>
      <w:r>
        <w:separator/>
      </w:r>
    </w:p>
  </w:endnote>
  <w:endnote w:type="continuationSeparator" w:id="0">
    <w:p w14:paraId="176C8922" w14:textId="77777777" w:rsidR="00400308" w:rsidRDefault="00400308" w:rsidP="00D95C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+mn-ea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ЛОМе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C94AED" w14:textId="77777777" w:rsidR="00400308" w:rsidRDefault="00400308" w:rsidP="00D95CB3">
      <w:pPr>
        <w:spacing w:after="0" w:line="240" w:lineRule="auto"/>
      </w:pPr>
      <w:r>
        <w:separator/>
      </w:r>
    </w:p>
  </w:footnote>
  <w:footnote w:type="continuationSeparator" w:id="0">
    <w:p w14:paraId="55152DA7" w14:textId="77777777" w:rsidR="00400308" w:rsidRDefault="00400308" w:rsidP="00D95C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642714"/>
      <w:docPartObj>
        <w:docPartGallery w:val="Page Numbers (Top of Page)"/>
        <w:docPartUnique/>
      </w:docPartObj>
    </w:sdtPr>
    <w:sdtContent>
      <w:p w14:paraId="784CA499" w14:textId="24FB473C" w:rsidR="00005BA7" w:rsidRPr="00D95CB3" w:rsidRDefault="00005BA7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40AA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14:paraId="2F536BE8" w14:textId="77777777" w:rsidR="00005BA7" w:rsidRDefault="00005BA7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34882585"/>
      <w:docPartObj>
        <w:docPartGallery w:val="Page Numbers (Top of Page)"/>
        <w:docPartUnique/>
      </w:docPartObj>
    </w:sdtPr>
    <w:sdtContent>
      <w:p w14:paraId="0C118E4F" w14:textId="127CF33D" w:rsidR="002940AA" w:rsidRDefault="002940A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</w:t>
        </w:r>
        <w:r>
          <w:fldChar w:fldCharType="end"/>
        </w:r>
      </w:p>
    </w:sdtContent>
  </w:sdt>
  <w:p w14:paraId="6B389BAC" w14:textId="77777777" w:rsidR="002940AA" w:rsidRDefault="002940AA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2160" w:hanging="360"/>
      </w:p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8"/>
        <w:szCs w:val="28"/>
      </w:rPr>
    </w:lvl>
  </w:abstractNum>
  <w:abstractNum w:abstractNumId="3" w15:restartNumberingAfterBreak="0">
    <w:nsid w:val="0000000F"/>
    <w:multiLevelType w:val="singleLevel"/>
    <w:tmpl w:val="F45ACC8C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6"/>
        <w:szCs w:val="16"/>
      </w:rPr>
    </w:lvl>
  </w:abstractNum>
  <w:abstractNum w:abstractNumId="4" w15:restartNumberingAfterBreak="0">
    <w:nsid w:val="02AD51F2"/>
    <w:multiLevelType w:val="hybridMultilevel"/>
    <w:tmpl w:val="E656F316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4BEE5486">
      <w:start w:val="1"/>
      <w:numFmt w:val="decimal"/>
      <w:lvlText w:val="%2)"/>
      <w:lvlJc w:val="left"/>
      <w:pPr>
        <w:ind w:left="1740" w:hanging="6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BE7502"/>
    <w:multiLevelType w:val="hybridMultilevel"/>
    <w:tmpl w:val="3892B2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69F441F8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AA2F03"/>
    <w:multiLevelType w:val="hybridMultilevel"/>
    <w:tmpl w:val="8214E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863A2B"/>
    <w:multiLevelType w:val="hybridMultilevel"/>
    <w:tmpl w:val="8F8ED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AC633F"/>
    <w:multiLevelType w:val="hybridMultilevel"/>
    <w:tmpl w:val="4A202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6E1E6E"/>
    <w:multiLevelType w:val="hybridMultilevel"/>
    <w:tmpl w:val="3B42B6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634C4C"/>
    <w:multiLevelType w:val="hybridMultilevel"/>
    <w:tmpl w:val="64CA05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8C5AAD"/>
    <w:multiLevelType w:val="hybridMultilevel"/>
    <w:tmpl w:val="D2942C76"/>
    <w:lvl w:ilvl="0" w:tplc="508EAF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D15C66"/>
    <w:multiLevelType w:val="hybridMultilevel"/>
    <w:tmpl w:val="1DC677DE"/>
    <w:lvl w:ilvl="0" w:tplc="508EAF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156AB1"/>
    <w:multiLevelType w:val="hybridMultilevel"/>
    <w:tmpl w:val="A5924056"/>
    <w:lvl w:ilvl="0" w:tplc="D6C84B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283388"/>
    <w:multiLevelType w:val="hybridMultilevel"/>
    <w:tmpl w:val="646620E6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C25FF8"/>
    <w:multiLevelType w:val="hybridMultilevel"/>
    <w:tmpl w:val="D08411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9040EC"/>
    <w:multiLevelType w:val="hybridMultilevel"/>
    <w:tmpl w:val="CAD4DC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E66126"/>
    <w:multiLevelType w:val="hybridMultilevel"/>
    <w:tmpl w:val="9398D8E8"/>
    <w:lvl w:ilvl="0" w:tplc="6E0893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306F3A"/>
    <w:multiLevelType w:val="hybridMultilevel"/>
    <w:tmpl w:val="B0EA9296"/>
    <w:lvl w:ilvl="0" w:tplc="6E0893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1CF3CF1"/>
    <w:multiLevelType w:val="hybridMultilevel"/>
    <w:tmpl w:val="78724B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DC5226"/>
    <w:multiLevelType w:val="hybridMultilevel"/>
    <w:tmpl w:val="EB66529E"/>
    <w:lvl w:ilvl="0" w:tplc="D018AA68">
      <w:start w:val="1"/>
      <w:numFmt w:val="decimal"/>
      <w:lvlText w:val="%1."/>
      <w:lvlJc w:val="left"/>
      <w:pPr>
        <w:ind w:left="802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22" w:hanging="360"/>
      </w:pPr>
    </w:lvl>
    <w:lvl w:ilvl="2" w:tplc="0419001B" w:tentative="1">
      <w:start w:val="1"/>
      <w:numFmt w:val="lowerRoman"/>
      <w:lvlText w:val="%3."/>
      <w:lvlJc w:val="right"/>
      <w:pPr>
        <w:ind w:left="2242" w:hanging="180"/>
      </w:pPr>
    </w:lvl>
    <w:lvl w:ilvl="3" w:tplc="0419000F" w:tentative="1">
      <w:start w:val="1"/>
      <w:numFmt w:val="decimal"/>
      <w:lvlText w:val="%4."/>
      <w:lvlJc w:val="left"/>
      <w:pPr>
        <w:ind w:left="2962" w:hanging="360"/>
      </w:pPr>
    </w:lvl>
    <w:lvl w:ilvl="4" w:tplc="04190019" w:tentative="1">
      <w:start w:val="1"/>
      <w:numFmt w:val="lowerLetter"/>
      <w:lvlText w:val="%5."/>
      <w:lvlJc w:val="left"/>
      <w:pPr>
        <w:ind w:left="3682" w:hanging="360"/>
      </w:pPr>
    </w:lvl>
    <w:lvl w:ilvl="5" w:tplc="0419001B" w:tentative="1">
      <w:start w:val="1"/>
      <w:numFmt w:val="lowerRoman"/>
      <w:lvlText w:val="%6."/>
      <w:lvlJc w:val="right"/>
      <w:pPr>
        <w:ind w:left="4402" w:hanging="180"/>
      </w:pPr>
    </w:lvl>
    <w:lvl w:ilvl="6" w:tplc="0419000F" w:tentative="1">
      <w:start w:val="1"/>
      <w:numFmt w:val="decimal"/>
      <w:lvlText w:val="%7."/>
      <w:lvlJc w:val="left"/>
      <w:pPr>
        <w:ind w:left="5122" w:hanging="360"/>
      </w:pPr>
    </w:lvl>
    <w:lvl w:ilvl="7" w:tplc="04190019" w:tentative="1">
      <w:start w:val="1"/>
      <w:numFmt w:val="lowerLetter"/>
      <w:lvlText w:val="%8."/>
      <w:lvlJc w:val="left"/>
      <w:pPr>
        <w:ind w:left="5842" w:hanging="360"/>
      </w:pPr>
    </w:lvl>
    <w:lvl w:ilvl="8" w:tplc="0419001B" w:tentative="1">
      <w:start w:val="1"/>
      <w:numFmt w:val="lowerRoman"/>
      <w:lvlText w:val="%9."/>
      <w:lvlJc w:val="right"/>
      <w:pPr>
        <w:ind w:left="6562" w:hanging="180"/>
      </w:pPr>
    </w:lvl>
  </w:abstractNum>
  <w:abstractNum w:abstractNumId="21" w15:restartNumberingAfterBreak="0">
    <w:nsid w:val="29902E84"/>
    <w:multiLevelType w:val="hybridMultilevel"/>
    <w:tmpl w:val="4FF25EEE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811BB1"/>
    <w:multiLevelType w:val="hybridMultilevel"/>
    <w:tmpl w:val="83561786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BE1CE8A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326217"/>
    <w:multiLevelType w:val="hybridMultilevel"/>
    <w:tmpl w:val="2CE818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430F78"/>
    <w:multiLevelType w:val="hybridMultilevel"/>
    <w:tmpl w:val="623AE5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1250CBC2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EC6B90"/>
    <w:multiLevelType w:val="hybridMultilevel"/>
    <w:tmpl w:val="A3E048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8560A3"/>
    <w:multiLevelType w:val="hybridMultilevel"/>
    <w:tmpl w:val="2C647C40"/>
    <w:lvl w:ilvl="0" w:tplc="508EAF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67335D"/>
    <w:multiLevelType w:val="hybridMultilevel"/>
    <w:tmpl w:val="5220FB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7A42F6"/>
    <w:multiLevelType w:val="hybridMultilevel"/>
    <w:tmpl w:val="3D066AD8"/>
    <w:lvl w:ilvl="0" w:tplc="6E0893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8C3F1E"/>
    <w:multiLevelType w:val="hybridMultilevel"/>
    <w:tmpl w:val="9064EF6E"/>
    <w:lvl w:ilvl="0" w:tplc="E99A7FF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A33C52"/>
    <w:multiLevelType w:val="hybridMultilevel"/>
    <w:tmpl w:val="CCF8C7BC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B44DF6"/>
    <w:multiLevelType w:val="hybridMultilevel"/>
    <w:tmpl w:val="4A144C0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23B5D8E"/>
    <w:multiLevelType w:val="hybridMultilevel"/>
    <w:tmpl w:val="B9DA82BE"/>
    <w:lvl w:ilvl="0" w:tplc="0419000F">
      <w:start w:val="1"/>
      <w:numFmt w:val="decimal"/>
      <w:lvlText w:val="%1."/>
      <w:lvlJc w:val="left"/>
      <w:pPr>
        <w:ind w:left="902" w:hanging="360"/>
      </w:pPr>
    </w:lvl>
    <w:lvl w:ilvl="1" w:tplc="04190019" w:tentative="1">
      <w:start w:val="1"/>
      <w:numFmt w:val="lowerLetter"/>
      <w:lvlText w:val="%2."/>
      <w:lvlJc w:val="left"/>
      <w:pPr>
        <w:ind w:left="1622" w:hanging="360"/>
      </w:pPr>
    </w:lvl>
    <w:lvl w:ilvl="2" w:tplc="0419001B" w:tentative="1">
      <w:start w:val="1"/>
      <w:numFmt w:val="lowerRoman"/>
      <w:lvlText w:val="%3."/>
      <w:lvlJc w:val="right"/>
      <w:pPr>
        <w:ind w:left="2342" w:hanging="180"/>
      </w:pPr>
    </w:lvl>
    <w:lvl w:ilvl="3" w:tplc="0419000F" w:tentative="1">
      <w:start w:val="1"/>
      <w:numFmt w:val="decimal"/>
      <w:lvlText w:val="%4."/>
      <w:lvlJc w:val="left"/>
      <w:pPr>
        <w:ind w:left="3062" w:hanging="360"/>
      </w:pPr>
    </w:lvl>
    <w:lvl w:ilvl="4" w:tplc="04190019" w:tentative="1">
      <w:start w:val="1"/>
      <w:numFmt w:val="lowerLetter"/>
      <w:lvlText w:val="%5."/>
      <w:lvlJc w:val="left"/>
      <w:pPr>
        <w:ind w:left="3782" w:hanging="360"/>
      </w:pPr>
    </w:lvl>
    <w:lvl w:ilvl="5" w:tplc="0419001B" w:tentative="1">
      <w:start w:val="1"/>
      <w:numFmt w:val="lowerRoman"/>
      <w:lvlText w:val="%6."/>
      <w:lvlJc w:val="right"/>
      <w:pPr>
        <w:ind w:left="4502" w:hanging="180"/>
      </w:pPr>
    </w:lvl>
    <w:lvl w:ilvl="6" w:tplc="0419000F" w:tentative="1">
      <w:start w:val="1"/>
      <w:numFmt w:val="decimal"/>
      <w:lvlText w:val="%7."/>
      <w:lvlJc w:val="left"/>
      <w:pPr>
        <w:ind w:left="5222" w:hanging="360"/>
      </w:pPr>
    </w:lvl>
    <w:lvl w:ilvl="7" w:tplc="04190019" w:tentative="1">
      <w:start w:val="1"/>
      <w:numFmt w:val="lowerLetter"/>
      <w:lvlText w:val="%8."/>
      <w:lvlJc w:val="left"/>
      <w:pPr>
        <w:ind w:left="5942" w:hanging="360"/>
      </w:pPr>
    </w:lvl>
    <w:lvl w:ilvl="8" w:tplc="0419001B" w:tentative="1">
      <w:start w:val="1"/>
      <w:numFmt w:val="lowerRoman"/>
      <w:lvlText w:val="%9."/>
      <w:lvlJc w:val="right"/>
      <w:pPr>
        <w:ind w:left="6662" w:hanging="180"/>
      </w:pPr>
    </w:lvl>
  </w:abstractNum>
  <w:abstractNum w:abstractNumId="33" w15:restartNumberingAfterBreak="0">
    <w:nsid w:val="53036545"/>
    <w:multiLevelType w:val="hybridMultilevel"/>
    <w:tmpl w:val="A5C63A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C27396"/>
    <w:multiLevelType w:val="hybridMultilevel"/>
    <w:tmpl w:val="E3D2A412"/>
    <w:lvl w:ilvl="0" w:tplc="F814A93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A02C70"/>
    <w:multiLevelType w:val="hybridMultilevel"/>
    <w:tmpl w:val="0DBAE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BD57B6"/>
    <w:multiLevelType w:val="hybridMultilevel"/>
    <w:tmpl w:val="8BCEDF18"/>
    <w:lvl w:ilvl="0" w:tplc="74D4610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72A0F1D"/>
    <w:multiLevelType w:val="multilevel"/>
    <w:tmpl w:val="D8DE5D1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8" w15:restartNumberingAfterBreak="0">
    <w:nsid w:val="68234D06"/>
    <w:multiLevelType w:val="hybridMultilevel"/>
    <w:tmpl w:val="2334F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472E9B"/>
    <w:multiLevelType w:val="hybridMultilevel"/>
    <w:tmpl w:val="54DE3CC4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1853F2"/>
    <w:multiLevelType w:val="hybridMultilevel"/>
    <w:tmpl w:val="7B3C3284"/>
    <w:lvl w:ilvl="0" w:tplc="508EAF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D22D64"/>
    <w:multiLevelType w:val="hybridMultilevel"/>
    <w:tmpl w:val="9A5EB282"/>
    <w:lvl w:ilvl="0" w:tplc="D9309C1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351129"/>
    <w:multiLevelType w:val="hybridMultilevel"/>
    <w:tmpl w:val="22464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2A72B5"/>
    <w:multiLevelType w:val="hybridMultilevel"/>
    <w:tmpl w:val="CBFC1D92"/>
    <w:lvl w:ilvl="0" w:tplc="508EAF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4A342C"/>
    <w:multiLevelType w:val="hybridMultilevel"/>
    <w:tmpl w:val="53C652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9E2A53"/>
    <w:multiLevelType w:val="hybridMultilevel"/>
    <w:tmpl w:val="D36C50E0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A164FA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897587"/>
    <w:multiLevelType w:val="hybridMultilevel"/>
    <w:tmpl w:val="077A12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E81212"/>
    <w:multiLevelType w:val="hybridMultilevel"/>
    <w:tmpl w:val="04D4B9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C85815"/>
    <w:multiLevelType w:val="hybridMultilevel"/>
    <w:tmpl w:val="75523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D4929CD"/>
    <w:multiLevelType w:val="hybridMultilevel"/>
    <w:tmpl w:val="551432EE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E044171"/>
    <w:multiLevelType w:val="hybridMultilevel"/>
    <w:tmpl w:val="AD82F548"/>
    <w:lvl w:ilvl="0" w:tplc="508EAF5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7"/>
  </w:num>
  <w:num w:numId="2">
    <w:abstractNumId w:val="38"/>
  </w:num>
  <w:num w:numId="3">
    <w:abstractNumId w:val="48"/>
  </w:num>
  <w:num w:numId="4">
    <w:abstractNumId w:val="29"/>
  </w:num>
  <w:num w:numId="5">
    <w:abstractNumId w:val="26"/>
  </w:num>
  <w:num w:numId="6">
    <w:abstractNumId w:val="40"/>
  </w:num>
  <w:num w:numId="7">
    <w:abstractNumId w:val="11"/>
  </w:num>
  <w:num w:numId="8">
    <w:abstractNumId w:val="50"/>
  </w:num>
  <w:num w:numId="9">
    <w:abstractNumId w:val="43"/>
  </w:num>
  <w:num w:numId="10">
    <w:abstractNumId w:val="12"/>
  </w:num>
  <w:num w:numId="11">
    <w:abstractNumId w:val="41"/>
  </w:num>
  <w:num w:numId="12">
    <w:abstractNumId w:val="36"/>
  </w:num>
  <w:num w:numId="13">
    <w:abstractNumId w:val="25"/>
  </w:num>
  <w:num w:numId="14">
    <w:abstractNumId w:val="20"/>
  </w:num>
  <w:num w:numId="15">
    <w:abstractNumId w:val="19"/>
  </w:num>
  <w:num w:numId="16">
    <w:abstractNumId w:val="15"/>
  </w:num>
  <w:num w:numId="17">
    <w:abstractNumId w:val="42"/>
  </w:num>
  <w:num w:numId="18">
    <w:abstractNumId w:val="10"/>
  </w:num>
  <w:num w:numId="19">
    <w:abstractNumId w:val="46"/>
  </w:num>
  <w:num w:numId="20">
    <w:abstractNumId w:val="16"/>
  </w:num>
  <w:num w:numId="21">
    <w:abstractNumId w:val="34"/>
  </w:num>
  <w:num w:numId="22">
    <w:abstractNumId w:val="33"/>
  </w:num>
  <w:num w:numId="23">
    <w:abstractNumId w:val="44"/>
  </w:num>
  <w:num w:numId="24">
    <w:abstractNumId w:val="6"/>
  </w:num>
  <w:num w:numId="25">
    <w:abstractNumId w:val="31"/>
  </w:num>
  <w:num w:numId="26">
    <w:abstractNumId w:val="45"/>
  </w:num>
  <w:num w:numId="27">
    <w:abstractNumId w:val="17"/>
  </w:num>
  <w:num w:numId="28">
    <w:abstractNumId w:val="47"/>
  </w:num>
  <w:num w:numId="29">
    <w:abstractNumId w:val="4"/>
  </w:num>
  <w:num w:numId="30">
    <w:abstractNumId w:val="21"/>
  </w:num>
  <w:num w:numId="31">
    <w:abstractNumId w:val="24"/>
  </w:num>
  <w:num w:numId="32">
    <w:abstractNumId w:val="22"/>
  </w:num>
  <w:num w:numId="33">
    <w:abstractNumId w:val="5"/>
  </w:num>
  <w:num w:numId="34">
    <w:abstractNumId w:val="49"/>
  </w:num>
  <w:num w:numId="35">
    <w:abstractNumId w:val="30"/>
  </w:num>
  <w:num w:numId="36">
    <w:abstractNumId w:val="27"/>
  </w:num>
  <w:num w:numId="37">
    <w:abstractNumId w:val="14"/>
  </w:num>
  <w:num w:numId="38">
    <w:abstractNumId w:val="23"/>
  </w:num>
  <w:num w:numId="39">
    <w:abstractNumId w:val="39"/>
  </w:num>
  <w:num w:numId="40">
    <w:abstractNumId w:val="13"/>
  </w:num>
  <w:num w:numId="41">
    <w:abstractNumId w:val="9"/>
  </w:num>
  <w:num w:numId="42">
    <w:abstractNumId w:val="8"/>
  </w:num>
  <w:num w:numId="43">
    <w:abstractNumId w:val="7"/>
  </w:num>
  <w:num w:numId="44">
    <w:abstractNumId w:val="35"/>
  </w:num>
  <w:num w:numId="45">
    <w:abstractNumId w:val="32"/>
  </w:num>
  <w:num w:numId="46">
    <w:abstractNumId w:val="28"/>
  </w:num>
  <w:num w:numId="47">
    <w:abstractNumId w:val="18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AE1"/>
    <w:rsid w:val="0000068A"/>
    <w:rsid w:val="00005BA7"/>
    <w:rsid w:val="00017C6D"/>
    <w:rsid w:val="000266D7"/>
    <w:rsid w:val="0005056F"/>
    <w:rsid w:val="0005710B"/>
    <w:rsid w:val="00073490"/>
    <w:rsid w:val="00083AC3"/>
    <w:rsid w:val="000B1A23"/>
    <w:rsid w:val="000C2E03"/>
    <w:rsid w:val="000E4FA9"/>
    <w:rsid w:val="000F42F5"/>
    <w:rsid w:val="000F7669"/>
    <w:rsid w:val="00106E96"/>
    <w:rsid w:val="00116250"/>
    <w:rsid w:val="00122330"/>
    <w:rsid w:val="00124ADF"/>
    <w:rsid w:val="0013044F"/>
    <w:rsid w:val="00146A8C"/>
    <w:rsid w:val="0015459F"/>
    <w:rsid w:val="00156575"/>
    <w:rsid w:val="00171F4E"/>
    <w:rsid w:val="00176AE2"/>
    <w:rsid w:val="00176B4F"/>
    <w:rsid w:val="00177AB9"/>
    <w:rsid w:val="00180C7B"/>
    <w:rsid w:val="001913F8"/>
    <w:rsid w:val="00191FF7"/>
    <w:rsid w:val="001B2AF2"/>
    <w:rsid w:val="001B6378"/>
    <w:rsid w:val="001C099A"/>
    <w:rsid w:val="001C2103"/>
    <w:rsid w:val="001D4487"/>
    <w:rsid w:val="00202E02"/>
    <w:rsid w:val="00207345"/>
    <w:rsid w:val="00222E33"/>
    <w:rsid w:val="00256489"/>
    <w:rsid w:val="0026148F"/>
    <w:rsid w:val="0026239A"/>
    <w:rsid w:val="00265168"/>
    <w:rsid w:val="00274CD1"/>
    <w:rsid w:val="00283021"/>
    <w:rsid w:val="002940AA"/>
    <w:rsid w:val="002A792D"/>
    <w:rsid w:val="002B06F0"/>
    <w:rsid w:val="002B515C"/>
    <w:rsid w:val="002C3279"/>
    <w:rsid w:val="002C494C"/>
    <w:rsid w:val="00310F14"/>
    <w:rsid w:val="0031683B"/>
    <w:rsid w:val="00317E8C"/>
    <w:rsid w:val="00330744"/>
    <w:rsid w:val="00341DF1"/>
    <w:rsid w:val="00342F43"/>
    <w:rsid w:val="00347E87"/>
    <w:rsid w:val="003644CE"/>
    <w:rsid w:val="00380FE0"/>
    <w:rsid w:val="003859A1"/>
    <w:rsid w:val="003A2C77"/>
    <w:rsid w:val="003B19D3"/>
    <w:rsid w:val="003C4F15"/>
    <w:rsid w:val="003C52A2"/>
    <w:rsid w:val="003F0DF3"/>
    <w:rsid w:val="003F7E60"/>
    <w:rsid w:val="00400308"/>
    <w:rsid w:val="004132DD"/>
    <w:rsid w:val="0042029D"/>
    <w:rsid w:val="00420F6F"/>
    <w:rsid w:val="004259FA"/>
    <w:rsid w:val="00451A55"/>
    <w:rsid w:val="004559AB"/>
    <w:rsid w:val="00462E06"/>
    <w:rsid w:val="004633FD"/>
    <w:rsid w:val="00474DE6"/>
    <w:rsid w:val="004834AC"/>
    <w:rsid w:val="004A2ECB"/>
    <w:rsid w:val="004A5C7D"/>
    <w:rsid w:val="004B0151"/>
    <w:rsid w:val="004C0AD3"/>
    <w:rsid w:val="004C2B31"/>
    <w:rsid w:val="004D48CB"/>
    <w:rsid w:val="004D4E2A"/>
    <w:rsid w:val="004E1828"/>
    <w:rsid w:val="004E1C92"/>
    <w:rsid w:val="004F3F0F"/>
    <w:rsid w:val="00505006"/>
    <w:rsid w:val="005119BD"/>
    <w:rsid w:val="0051458D"/>
    <w:rsid w:val="00524106"/>
    <w:rsid w:val="00536283"/>
    <w:rsid w:val="0058549D"/>
    <w:rsid w:val="005A22C9"/>
    <w:rsid w:val="005B3236"/>
    <w:rsid w:val="005C45E5"/>
    <w:rsid w:val="005C4FAD"/>
    <w:rsid w:val="00605FD0"/>
    <w:rsid w:val="00613751"/>
    <w:rsid w:val="00613C6B"/>
    <w:rsid w:val="00615AB1"/>
    <w:rsid w:val="00625B8A"/>
    <w:rsid w:val="00635CE8"/>
    <w:rsid w:val="00637405"/>
    <w:rsid w:val="00641746"/>
    <w:rsid w:val="00643A99"/>
    <w:rsid w:val="00672062"/>
    <w:rsid w:val="00674AAF"/>
    <w:rsid w:val="00684C72"/>
    <w:rsid w:val="00693EC2"/>
    <w:rsid w:val="00697917"/>
    <w:rsid w:val="006A32F2"/>
    <w:rsid w:val="006B37D5"/>
    <w:rsid w:val="006E6716"/>
    <w:rsid w:val="006F1D63"/>
    <w:rsid w:val="006F3A4A"/>
    <w:rsid w:val="00701183"/>
    <w:rsid w:val="00704DCA"/>
    <w:rsid w:val="00706BA5"/>
    <w:rsid w:val="00711BBD"/>
    <w:rsid w:val="00721F39"/>
    <w:rsid w:val="00724ACA"/>
    <w:rsid w:val="00725ED2"/>
    <w:rsid w:val="0075127A"/>
    <w:rsid w:val="00754534"/>
    <w:rsid w:val="00756742"/>
    <w:rsid w:val="00775A2B"/>
    <w:rsid w:val="007850F6"/>
    <w:rsid w:val="007B61F5"/>
    <w:rsid w:val="007C5073"/>
    <w:rsid w:val="007D32D2"/>
    <w:rsid w:val="007D6797"/>
    <w:rsid w:val="007E4190"/>
    <w:rsid w:val="00812F1F"/>
    <w:rsid w:val="00813CA1"/>
    <w:rsid w:val="00856C2A"/>
    <w:rsid w:val="00873768"/>
    <w:rsid w:val="00875B63"/>
    <w:rsid w:val="00875CA5"/>
    <w:rsid w:val="00876A3C"/>
    <w:rsid w:val="008814D5"/>
    <w:rsid w:val="008869FE"/>
    <w:rsid w:val="00891C05"/>
    <w:rsid w:val="008B32AB"/>
    <w:rsid w:val="008B3667"/>
    <w:rsid w:val="008B4B0A"/>
    <w:rsid w:val="008B6235"/>
    <w:rsid w:val="008C3358"/>
    <w:rsid w:val="008C3657"/>
    <w:rsid w:val="008C45A8"/>
    <w:rsid w:val="008C7EBC"/>
    <w:rsid w:val="008E2E42"/>
    <w:rsid w:val="008E46F4"/>
    <w:rsid w:val="008F0DAE"/>
    <w:rsid w:val="008F3788"/>
    <w:rsid w:val="008F6492"/>
    <w:rsid w:val="00901C36"/>
    <w:rsid w:val="00946C78"/>
    <w:rsid w:val="00947677"/>
    <w:rsid w:val="00954CDA"/>
    <w:rsid w:val="009661C2"/>
    <w:rsid w:val="0098010E"/>
    <w:rsid w:val="009A6E2E"/>
    <w:rsid w:val="009B2673"/>
    <w:rsid w:val="009E56E4"/>
    <w:rsid w:val="00A03ACA"/>
    <w:rsid w:val="00A24356"/>
    <w:rsid w:val="00A36BF3"/>
    <w:rsid w:val="00A37B5E"/>
    <w:rsid w:val="00A5301A"/>
    <w:rsid w:val="00A5413E"/>
    <w:rsid w:val="00A63A74"/>
    <w:rsid w:val="00A74B5A"/>
    <w:rsid w:val="00A80DCD"/>
    <w:rsid w:val="00A8307C"/>
    <w:rsid w:val="00A929AF"/>
    <w:rsid w:val="00AB5E32"/>
    <w:rsid w:val="00AC15FC"/>
    <w:rsid w:val="00AE23FC"/>
    <w:rsid w:val="00AE7192"/>
    <w:rsid w:val="00AE7CB4"/>
    <w:rsid w:val="00B048F1"/>
    <w:rsid w:val="00B05C13"/>
    <w:rsid w:val="00B072BA"/>
    <w:rsid w:val="00B164EA"/>
    <w:rsid w:val="00B17B81"/>
    <w:rsid w:val="00B32C13"/>
    <w:rsid w:val="00B4377E"/>
    <w:rsid w:val="00B44689"/>
    <w:rsid w:val="00B62C09"/>
    <w:rsid w:val="00B6561C"/>
    <w:rsid w:val="00B66E36"/>
    <w:rsid w:val="00B73881"/>
    <w:rsid w:val="00B84B8E"/>
    <w:rsid w:val="00B931DA"/>
    <w:rsid w:val="00BA2E7A"/>
    <w:rsid w:val="00BC0EC3"/>
    <w:rsid w:val="00BD02EA"/>
    <w:rsid w:val="00BD2AF9"/>
    <w:rsid w:val="00BE2BF8"/>
    <w:rsid w:val="00C01674"/>
    <w:rsid w:val="00C10331"/>
    <w:rsid w:val="00C14D77"/>
    <w:rsid w:val="00C20218"/>
    <w:rsid w:val="00C32556"/>
    <w:rsid w:val="00C35657"/>
    <w:rsid w:val="00C41C3B"/>
    <w:rsid w:val="00C52F50"/>
    <w:rsid w:val="00C723C3"/>
    <w:rsid w:val="00C9290B"/>
    <w:rsid w:val="00CA1AE1"/>
    <w:rsid w:val="00CA2E30"/>
    <w:rsid w:val="00CB0CA1"/>
    <w:rsid w:val="00CC17CC"/>
    <w:rsid w:val="00CC6DFE"/>
    <w:rsid w:val="00CC76CC"/>
    <w:rsid w:val="00CE5E53"/>
    <w:rsid w:val="00D2540E"/>
    <w:rsid w:val="00D41DEF"/>
    <w:rsid w:val="00D41F38"/>
    <w:rsid w:val="00D66A7E"/>
    <w:rsid w:val="00D7237C"/>
    <w:rsid w:val="00D74A75"/>
    <w:rsid w:val="00D80DCC"/>
    <w:rsid w:val="00D8192A"/>
    <w:rsid w:val="00D86B8E"/>
    <w:rsid w:val="00D90E29"/>
    <w:rsid w:val="00D95CB3"/>
    <w:rsid w:val="00DA23CF"/>
    <w:rsid w:val="00DA4400"/>
    <w:rsid w:val="00DA520B"/>
    <w:rsid w:val="00DB381A"/>
    <w:rsid w:val="00DB6783"/>
    <w:rsid w:val="00DC3679"/>
    <w:rsid w:val="00DC597B"/>
    <w:rsid w:val="00DD34EF"/>
    <w:rsid w:val="00DD7221"/>
    <w:rsid w:val="00DF4FAB"/>
    <w:rsid w:val="00E0131B"/>
    <w:rsid w:val="00E1062B"/>
    <w:rsid w:val="00E24DA8"/>
    <w:rsid w:val="00E55F11"/>
    <w:rsid w:val="00E6371E"/>
    <w:rsid w:val="00E65C33"/>
    <w:rsid w:val="00E66809"/>
    <w:rsid w:val="00E809FF"/>
    <w:rsid w:val="00E8763A"/>
    <w:rsid w:val="00EA1D5E"/>
    <w:rsid w:val="00EA4DA2"/>
    <w:rsid w:val="00EA5EE9"/>
    <w:rsid w:val="00EC5534"/>
    <w:rsid w:val="00ED4B7E"/>
    <w:rsid w:val="00ED630D"/>
    <w:rsid w:val="00EE2CD4"/>
    <w:rsid w:val="00F00945"/>
    <w:rsid w:val="00F12CB7"/>
    <w:rsid w:val="00F21F2E"/>
    <w:rsid w:val="00F252E0"/>
    <w:rsid w:val="00F33BDF"/>
    <w:rsid w:val="00F4318B"/>
    <w:rsid w:val="00F45BFC"/>
    <w:rsid w:val="00F54DEB"/>
    <w:rsid w:val="00F86C38"/>
    <w:rsid w:val="00F93128"/>
    <w:rsid w:val="00FB3FCA"/>
    <w:rsid w:val="00FB5C0D"/>
    <w:rsid w:val="00FC1275"/>
    <w:rsid w:val="00FC3F83"/>
    <w:rsid w:val="00FD1D61"/>
    <w:rsid w:val="00FD68D8"/>
    <w:rsid w:val="00FF45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797F6"/>
  <w15:docId w15:val="{5FE09549-E091-4698-8B2B-02B5E85A2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F14"/>
  </w:style>
  <w:style w:type="paragraph" w:styleId="1">
    <w:name w:val="heading 1"/>
    <w:basedOn w:val="a"/>
    <w:next w:val="a"/>
    <w:link w:val="10"/>
    <w:uiPriority w:val="9"/>
    <w:qFormat/>
    <w:rsid w:val="00124AD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B3236"/>
    <w:pPr>
      <w:ind w:left="720"/>
      <w:contextualSpacing/>
    </w:pPr>
  </w:style>
  <w:style w:type="table" w:styleId="a5">
    <w:name w:val="Table Grid"/>
    <w:basedOn w:val="a1"/>
    <w:rsid w:val="007D6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4D48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D48CB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link w:val="a3"/>
    <w:uiPriority w:val="34"/>
    <w:locked/>
    <w:rsid w:val="00DC597B"/>
  </w:style>
  <w:style w:type="character" w:customStyle="1" w:styleId="WW8Num1z0">
    <w:name w:val="WW8Num1z0"/>
    <w:rsid w:val="00721F39"/>
    <w:rPr>
      <w:rFonts w:ascii="Symbol" w:hAnsi="Symbol" w:cs="Symbol" w:hint="default"/>
    </w:rPr>
  </w:style>
  <w:style w:type="paragraph" w:styleId="a8">
    <w:name w:val="header"/>
    <w:basedOn w:val="a"/>
    <w:link w:val="a9"/>
    <w:uiPriority w:val="99"/>
    <w:unhideWhenUsed/>
    <w:rsid w:val="00D95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95CB3"/>
  </w:style>
  <w:style w:type="paragraph" w:styleId="aa">
    <w:name w:val="footer"/>
    <w:basedOn w:val="a"/>
    <w:link w:val="ab"/>
    <w:uiPriority w:val="99"/>
    <w:unhideWhenUsed/>
    <w:rsid w:val="00D95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95CB3"/>
  </w:style>
  <w:style w:type="paragraph" w:styleId="ac">
    <w:name w:val="Normal (Web)"/>
    <w:basedOn w:val="a"/>
    <w:uiPriority w:val="99"/>
    <w:unhideWhenUsed/>
    <w:rsid w:val="002B06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tmllist">
    <w:name w:val="html_list"/>
    <w:basedOn w:val="a"/>
    <w:rsid w:val="0000068A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aliases w:val="сноски"/>
    <w:link w:val="ae"/>
    <w:uiPriority w:val="1"/>
    <w:qFormat/>
    <w:rsid w:val="00B17B8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Без интервала Знак"/>
    <w:aliases w:val="сноски Знак"/>
    <w:link w:val="ad"/>
    <w:uiPriority w:val="1"/>
    <w:rsid w:val="00B17B81"/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5"/>
    <w:uiPriority w:val="59"/>
    <w:rsid w:val="00B17B8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E0131B"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rsid w:val="00E0131B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rsid w:val="00E0131B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0131B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0131B"/>
    <w:rPr>
      <w:b/>
      <w:bCs/>
      <w:sz w:val="20"/>
      <w:szCs w:val="20"/>
    </w:rPr>
  </w:style>
  <w:style w:type="paragraph" w:customStyle="1" w:styleId="17">
    <w:name w:val="Основной текст17"/>
    <w:basedOn w:val="a"/>
    <w:link w:val="af4"/>
    <w:rsid w:val="009661C2"/>
    <w:pPr>
      <w:shd w:val="clear" w:color="auto" w:fill="FFFFFF"/>
      <w:suppressAutoHyphens/>
      <w:spacing w:before="960" w:after="200" w:line="276" w:lineRule="auto"/>
      <w:ind w:hanging="880"/>
    </w:pPr>
    <w:rPr>
      <w:rFonts w:ascii="Times New Roman" w:eastAsia="Times New Roman" w:hAnsi="Times New Roman" w:cs="Times New Roman"/>
      <w:kern w:val="1"/>
      <w:sz w:val="26"/>
      <w:szCs w:val="26"/>
      <w:lang w:eastAsia="ar-SA"/>
    </w:rPr>
  </w:style>
  <w:style w:type="character" w:customStyle="1" w:styleId="af4">
    <w:name w:val="Основной текст_"/>
    <w:basedOn w:val="a0"/>
    <w:link w:val="17"/>
    <w:rsid w:val="009661C2"/>
    <w:rPr>
      <w:rFonts w:ascii="Times New Roman" w:eastAsia="Times New Roman" w:hAnsi="Times New Roman" w:cs="Times New Roman"/>
      <w:kern w:val="1"/>
      <w:sz w:val="26"/>
      <w:szCs w:val="26"/>
      <w:shd w:val="clear" w:color="auto" w:fill="FFFFFF"/>
      <w:lang w:eastAsia="ar-SA"/>
    </w:rPr>
  </w:style>
  <w:style w:type="paragraph" w:customStyle="1" w:styleId="Style17">
    <w:name w:val="Style17"/>
    <w:basedOn w:val="a"/>
    <w:uiPriority w:val="99"/>
    <w:rsid w:val="00876A3C"/>
    <w:pPr>
      <w:widowControl w:val="0"/>
      <w:autoSpaceDE w:val="0"/>
      <w:autoSpaceDN w:val="0"/>
      <w:adjustRightInd w:val="0"/>
      <w:spacing w:after="0" w:line="307" w:lineRule="exact"/>
      <w:ind w:firstLine="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76A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16">
    <w:name w:val="c16"/>
    <w:basedOn w:val="a0"/>
    <w:rsid w:val="00FC1275"/>
  </w:style>
  <w:style w:type="character" w:customStyle="1" w:styleId="2">
    <w:name w:val="Основной текст (2)_"/>
    <w:basedOn w:val="a0"/>
    <w:link w:val="20"/>
    <w:rsid w:val="008F378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F3788"/>
    <w:pPr>
      <w:widowControl w:val="0"/>
      <w:shd w:val="clear" w:color="auto" w:fill="FFFFFF"/>
      <w:spacing w:after="0" w:line="226" w:lineRule="exact"/>
      <w:jc w:val="both"/>
    </w:pPr>
    <w:rPr>
      <w:rFonts w:ascii="Times New Roman" w:eastAsia="Times New Roman" w:hAnsi="Times New Roman" w:cs="Times New Roman"/>
    </w:rPr>
  </w:style>
  <w:style w:type="character" w:customStyle="1" w:styleId="21">
    <w:name w:val="Основной текст (2) + Курсив"/>
    <w:basedOn w:val="2"/>
    <w:rsid w:val="008F378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2">
    <w:name w:val="Основной текст (2) + Полужирный"/>
    <w:basedOn w:val="2"/>
    <w:rsid w:val="008F378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124AD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table" w:customStyle="1" w:styleId="23">
    <w:name w:val="Сетка таблицы2"/>
    <w:basedOn w:val="a1"/>
    <w:next w:val="a5"/>
    <w:uiPriority w:val="39"/>
    <w:rsid w:val="00124A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semiHidden/>
    <w:unhideWhenUsed/>
    <w:rsid w:val="00124AD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57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E2709-136F-4715-919F-625A8D44B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27</Pages>
  <Words>6101</Words>
  <Characters>34782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40802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uzkayamv</cp:lastModifiedBy>
  <cp:revision>9</cp:revision>
  <cp:lastPrinted>2024-03-05T16:20:00Z</cp:lastPrinted>
  <dcterms:created xsi:type="dcterms:W3CDTF">2024-03-05T15:30:00Z</dcterms:created>
  <dcterms:modified xsi:type="dcterms:W3CDTF">2024-03-05T16:26:00Z</dcterms:modified>
</cp:coreProperties>
</file>